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156D2" w:rsidRDefault="003156D2" w:rsidP="006A6C02">
      <w:pPr>
        <w:jc w:val="right"/>
        <w:rPr>
          <w:rFonts w:ascii="Arial" w:hAnsi="Arial" w:cs="Arial"/>
        </w:rPr>
      </w:pPr>
    </w:p>
    <w:p w:rsidR="006A6C02" w:rsidRDefault="0098752F" w:rsidP="00F617BB">
      <w:pPr>
        <w:spacing w:after="1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Příloha č. </w:t>
      </w:r>
      <w:r w:rsidR="00A0494E">
        <w:rPr>
          <w:rFonts w:ascii="Arial" w:hAnsi="Arial" w:cs="Arial"/>
        </w:rPr>
        <w:t>2</w:t>
      </w:r>
      <w:r w:rsidR="0017711B">
        <w:rPr>
          <w:rFonts w:ascii="Arial" w:hAnsi="Arial" w:cs="Arial"/>
        </w:rPr>
        <w:t xml:space="preserve"> </w:t>
      </w:r>
      <w:r w:rsidR="007943D5">
        <w:rPr>
          <w:rFonts w:ascii="Arial" w:hAnsi="Arial" w:cs="Arial"/>
        </w:rPr>
        <w:t xml:space="preserve">k </w:t>
      </w:r>
      <w:proofErr w:type="gramStart"/>
      <w:r w:rsidR="006A6C02">
        <w:rPr>
          <w:rFonts w:ascii="Arial" w:hAnsi="Arial" w:cs="Arial"/>
        </w:rPr>
        <w:t>č</w:t>
      </w:r>
      <w:r w:rsidR="006A6C02" w:rsidRPr="00F41872">
        <w:rPr>
          <w:rFonts w:ascii="Arial" w:hAnsi="Arial" w:cs="Arial"/>
        </w:rPr>
        <w:t>.j</w:t>
      </w:r>
      <w:r w:rsidR="006A6C02" w:rsidRPr="00E44C15">
        <w:rPr>
          <w:rFonts w:ascii="Arial" w:hAnsi="Arial" w:cs="Arial"/>
        </w:rPr>
        <w:t>.</w:t>
      </w:r>
      <w:proofErr w:type="gramEnd"/>
      <w:r w:rsidR="006A6C02" w:rsidRPr="00E44C15">
        <w:rPr>
          <w:rFonts w:ascii="Arial" w:hAnsi="Arial" w:cs="Arial"/>
        </w:rPr>
        <w:t xml:space="preserve">: </w:t>
      </w:r>
      <w:r w:rsidR="00C66B31">
        <w:rPr>
          <w:rFonts w:ascii="Arial" w:hAnsi="Arial" w:cs="Arial"/>
        </w:rPr>
        <w:t>MV-</w:t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</w:r>
      <w:r w:rsidR="00C66B31">
        <w:rPr>
          <w:rFonts w:ascii="Arial" w:hAnsi="Arial" w:cs="Arial"/>
        </w:rPr>
        <w:softHyphen/>
        <w:t>19318-3/OPF-2020</w:t>
      </w:r>
      <w:bookmarkStart w:id="0" w:name="_GoBack"/>
      <w:bookmarkEnd w:id="0"/>
    </w:p>
    <w:p w:rsidR="00F617BB" w:rsidRDefault="006A6C02" w:rsidP="00F617BB">
      <w:pPr>
        <w:spacing w:after="1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Počet </w:t>
      </w:r>
      <w:r w:rsidR="008B2527">
        <w:rPr>
          <w:rFonts w:ascii="Arial" w:hAnsi="Arial" w:cs="Arial"/>
        </w:rPr>
        <w:t>stránek</w:t>
      </w:r>
      <w:r>
        <w:rPr>
          <w:rFonts w:ascii="Arial" w:hAnsi="Arial" w:cs="Arial"/>
        </w:rPr>
        <w:t xml:space="preserve">: </w:t>
      </w:r>
      <w:r w:rsidR="00F617BB">
        <w:rPr>
          <w:rFonts w:ascii="Arial" w:hAnsi="Arial" w:cs="Arial"/>
        </w:rPr>
        <w:t>1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418"/>
        <w:gridCol w:w="1701"/>
        <w:gridCol w:w="1418"/>
        <w:gridCol w:w="1864"/>
      </w:tblGrid>
      <w:tr w:rsidR="00FB5E24" w:rsidRPr="00F225A2" w:rsidTr="00D67F64">
        <w:trPr>
          <w:trHeight w:val="345"/>
          <w:jc w:val="center"/>
        </w:trPr>
        <w:tc>
          <w:tcPr>
            <w:tcW w:w="9401" w:type="dxa"/>
            <w:gridSpan w:val="4"/>
            <w:shd w:val="clear" w:color="auto" w:fill="D9D9D9"/>
            <w:vAlign w:val="center"/>
          </w:tcPr>
          <w:p w:rsidR="00FB5E24" w:rsidRDefault="00FB5E24" w:rsidP="009B4033">
            <w:pPr>
              <w:jc w:val="center"/>
              <w:rPr>
                <w:rFonts w:ascii="Arial" w:hAnsi="Arial"/>
                <w:b/>
                <w:bCs/>
              </w:rPr>
            </w:pPr>
            <w:r w:rsidRPr="00B02B28">
              <w:rPr>
                <w:rFonts w:ascii="Arial" w:hAnsi="Arial"/>
                <w:b/>
                <w:bCs/>
              </w:rPr>
              <w:t>KRYCÍ LIST NABÍDKY</w:t>
            </w:r>
          </w:p>
        </w:tc>
      </w:tr>
      <w:tr w:rsidR="00FB5E24" w:rsidRPr="00CD0BFF" w:rsidTr="00D67F64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9B4033">
            <w:pPr>
              <w:spacing w:before="20" w:after="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>1. Veřejná zakázka</w:t>
            </w:r>
          </w:p>
        </w:tc>
      </w:tr>
      <w:tr w:rsidR="00FB5E24" w:rsidRPr="00F225A2" w:rsidTr="00D67F64">
        <w:trPr>
          <w:trHeight w:val="569"/>
          <w:jc w:val="center"/>
        </w:trPr>
        <w:tc>
          <w:tcPr>
            <w:tcW w:w="4418" w:type="dxa"/>
            <w:shd w:val="clear" w:color="auto" w:fill="FFFFFF"/>
            <w:vAlign w:val="center"/>
          </w:tcPr>
          <w:p w:rsidR="00FB5E24" w:rsidRDefault="00FB5E24" w:rsidP="00D80924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Název veřejné zakázky</w:t>
            </w:r>
            <w:r w:rsidR="00D80924">
              <w:rPr>
                <w:rFonts w:ascii="Arial" w:hAnsi="Arial"/>
                <w:sz w:val="20"/>
                <w:szCs w:val="20"/>
              </w:rPr>
              <w:t xml:space="preserve"> (projektu)</w:t>
            </w:r>
            <w:r w:rsidRPr="00B02B2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983" w:type="dxa"/>
            <w:gridSpan w:val="3"/>
            <w:shd w:val="clear" w:color="auto" w:fill="FFFFFF"/>
            <w:vAlign w:val="center"/>
          </w:tcPr>
          <w:p w:rsidR="00FB5E24" w:rsidRPr="00050B08" w:rsidRDefault="00B16621" w:rsidP="00050B08">
            <w:pPr>
              <w:pStyle w:val="NormalJustified"/>
              <w:widowControl/>
              <w:jc w:val="center"/>
              <w:rPr>
                <w:rFonts w:ascii="Arial" w:hAnsi="Arial" w:cs="Arial"/>
                <w:bCs/>
                <w:sz w:val="36"/>
                <w:szCs w:val="36"/>
              </w:rPr>
            </w:pPr>
            <w:r w:rsidRPr="00B2512A">
              <w:rPr>
                <w:rFonts w:ascii="Arial" w:hAnsi="Arial" w:cs="Arial"/>
                <w:b/>
                <w:szCs w:val="24"/>
              </w:rPr>
              <w:t>„</w:t>
            </w:r>
            <w:r w:rsidR="00050B08" w:rsidRPr="00050B08">
              <w:rPr>
                <w:rFonts w:ascii="Arial" w:hAnsi="Arial" w:cs="Arial"/>
                <w:b/>
              </w:rPr>
              <w:t>Analýza právního řádu České republiky za účelem identifikace obsoletních právních předpisů</w:t>
            </w:r>
            <w:r w:rsidRPr="00050B08">
              <w:rPr>
                <w:rFonts w:ascii="Arial" w:hAnsi="Arial" w:cs="Arial"/>
                <w:b/>
                <w:szCs w:val="24"/>
              </w:rPr>
              <w:t>“</w:t>
            </w:r>
            <w:r w:rsidR="00F1147C" w:rsidRPr="00050B08">
              <w:rPr>
                <w:rFonts w:ascii="Arial" w:hAnsi="Arial" w:cs="Arial"/>
                <w:b/>
                <w:szCs w:val="24"/>
              </w:rPr>
              <w:t>,</w:t>
            </w:r>
            <w:r w:rsidR="00F1147C" w:rsidRPr="00050B08">
              <w:rPr>
                <w:rFonts w:ascii="Arial" w:hAnsi="Arial" w:cs="Arial"/>
              </w:rPr>
              <w:t xml:space="preserve"> </w:t>
            </w:r>
            <w:r w:rsidR="00050B08" w:rsidRPr="00050B08">
              <w:rPr>
                <w:rFonts w:ascii="Arial" w:hAnsi="Arial" w:cs="Arial"/>
              </w:rPr>
              <w:t>v rámci projektu Implementační jednotka Strategického rámce rozvoje veřejné správy České republiky pro období 2014 – 2020</w:t>
            </w:r>
            <w:r w:rsidR="00050B08" w:rsidRPr="00050B08">
              <w:rPr>
                <w:rFonts w:ascii="Arial" w:hAnsi="Arial" w:cs="Arial"/>
                <w:noProof/>
              </w:rPr>
              <w:t xml:space="preserve"> </w:t>
            </w:r>
            <w:r w:rsidR="00050B08" w:rsidRPr="00050B08">
              <w:rPr>
                <w:rStyle w:val="slostrnky"/>
                <w:rFonts w:ascii="Arial" w:hAnsi="Arial" w:cs="Arial"/>
                <w:noProof/>
              </w:rPr>
              <w:t>reg. č. CZ.03.4.74/0.0/0.0/15_019/0000125</w:t>
            </w:r>
            <w:r w:rsidR="00050B08" w:rsidRPr="00050B08">
              <w:rPr>
                <w:rFonts w:ascii="Arial" w:hAnsi="Arial" w:cs="Arial"/>
              </w:rPr>
              <w:t>.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Druh veřejné zakázky: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CD0BFF">
            <w:pPr>
              <w:spacing w:before="20" w:after="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Otevřené </w:t>
            </w:r>
            <w:r w:rsidR="00D54D83">
              <w:rPr>
                <w:rFonts w:ascii="Arial" w:hAnsi="Arial"/>
                <w:sz w:val="20"/>
                <w:szCs w:val="20"/>
              </w:rPr>
              <w:t>nad</w:t>
            </w:r>
            <w:r>
              <w:rPr>
                <w:rFonts w:ascii="Arial" w:hAnsi="Arial"/>
                <w:sz w:val="20"/>
                <w:szCs w:val="20"/>
              </w:rPr>
              <w:t>limitní řízení</w:t>
            </w:r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9B4033">
            <w:pPr>
              <w:spacing w:before="20" w:after="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>2. Základní identifikační údaje</w:t>
            </w:r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9B4033">
            <w:pPr>
              <w:spacing w:before="20" w:after="20"/>
              <w:ind w:left="270"/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2.1 Zadavatel</w:t>
            </w:r>
          </w:p>
        </w:tc>
      </w:tr>
      <w:tr w:rsidR="00FB5E24" w:rsidRPr="00F225A2" w:rsidTr="000C56BB">
        <w:trPr>
          <w:trHeight w:val="270"/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Název: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Česká republika – Ministerstvo vnitra</w:t>
            </w:r>
          </w:p>
        </w:tc>
      </w:tr>
      <w:tr w:rsidR="00FB5E24" w:rsidRPr="00F225A2" w:rsidTr="000C56BB">
        <w:trPr>
          <w:trHeight w:val="270"/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IČO: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00007064</w:t>
            </w:r>
          </w:p>
        </w:tc>
      </w:tr>
      <w:tr w:rsidR="00FB5E24" w:rsidRPr="00F225A2" w:rsidTr="000C56BB">
        <w:trPr>
          <w:trHeight w:val="270"/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DIČ: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CZ00007064</w:t>
            </w:r>
          </w:p>
        </w:tc>
      </w:tr>
      <w:tr w:rsidR="00FB5E24" w:rsidRPr="00F225A2" w:rsidTr="000C56BB">
        <w:trPr>
          <w:trHeight w:val="270"/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Sídlo: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Nad Štolou 936/3, 170</w:t>
            </w:r>
            <w:r w:rsidR="007C5D5E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34 Praha 7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5D3010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Ing. Mgr. David </w:t>
            </w:r>
            <w:r w:rsidR="005D5CA8">
              <w:rPr>
                <w:rFonts w:ascii="Arial" w:hAnsi="Arial"/>
                <w:sz w:val="20"/>
                <w:szCs w:val="20"/>
              </w:rPr>
              <w:t>Sláma</w:t>
            </w:r>
          </w:p>
          <w:p w:rsidR="00B16621" w:rsidRDefault="00050B08" w:rsidP="00050B08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ř</w:t>
            </w:r>
            <w:r w:rsidR="00B16621">
              <w:rPr>
                <w:rFonts w:ascii="Arial" w:hAnsi="Arial"/>
                <w:sz w:val="20"/>
                <w:szCs w:val="20"/>
              </w:rPr>
              <w:t xml:space="preserve">editel odboru </w:t>
            </w:r>
            <w:r w:rsidR="005D3010" w:rsidRPr="005D3010">
              <w:rPr>
                <w:rFonts w:ascii="Arial" w:hAnsi="Arial"/>
                <w:sz w:val="20"/>
                <w:szCs w:val="20"/>
              </w:rPr>
              <w:t>strategického rozvoje a koordinace veřejné správy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983E9D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Profil zadavatele</w:t>
            </w:r>
            <w:r w:rsidR="00FB5E24" w:rsidRPr="00B02B2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Pr="00983E9D" w:rsidRDefault="000872E1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hyperlink r:id="rId8" w:history="1">
              <w:r w:rsidR="00983E9D" w:rsidRPr="00983E9D">
                <w:rPr>
                  <w:rStyle w:val="Hypertextovodkaz"/>
                  <w:rFonts w:ascii="Arial" w:hAnsi="Arial" w:cs="Arial"/>
                  <w:sz w:val="20"/>
                  <w:szCs w:val="20"/>
                </w:rPr>
                <w:t>https://nen.nipez.cz/profil/MVCR</w:t>
              </w:r>
            </w:hyperlink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983E9D">
            <w:pPr>
              <w:spacing w:before="20" w:after="20"/>
              <w:ind w:left="270"/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 xml:space="preserve">2.2 </w:t>
            </w:r>
            <w:r w:rsidR="00983E9D"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Účastník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Název: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Právní forma: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CD0BFF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IČ</w:t>
            </w:r>
            <w:r w:rsidR="0017711B">
              <w:rPr>
                <w:rFonts w:ascii="Arial" w:hAnsi="Arial"/>
                <w:sz w:val="20"/>
                <w:szCs w:val="20"/>
              </w:rPr>
              <w:t>O</w:t>
            </w:r>
            <w:r w:rsidRPr="00B02B2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617BB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617BB" w:rsidRPr="00B02B28" w:rsidRDefault="00F617BB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224BFF">
              <w:rPr>
                <w:rFonts w:ascii="Arial" w:hAnsi="Arial" w:cs="Arial"/>
                <w:sz w:val="20"/>
                <w:szCs w:val="20"/>
                <w:lang w:eastAsia="cs-CZ"/>
              </w:rPr>
              <w:t>Účastník je malým či střední</w:t>
            </w:r>
            <w:r>
              <w:rPr>
                <w:rFonts w:ascii="Arial" w:hAnsi="Arial" w:cs="Arial"/>
                <w:sz w:val="20"/>
                <w:szCs w:val="20"/>
                <w:lang w:eastAsia="cs-CZ"/>
              </w:rPr>
              <w:t>m</w:t>
            </w:r>
            <w:r w:rsidRPr="00224BFF">
              <w:rPr>
                <w:rFonts w:ascii="Arial" w:hAnsi="Arial" w:cs="Arial"/>
                <w:sz w:val="20"/>
                <w:szCs w:val="20"/>
                <w:lang w:eastAsia="cs-CZ"/>
              </w:rPr>
              <w:t xml:space="preserve"> podnikem: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617BB" w:rsidRDefault="007C5D5E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36195</wp:posOffset>
                      </wp:positionV>
                      <wp:extent cx="123825" cy="114300"/>
                      <wp:effectExtent l="0" t="0" r="28575" b="19050"/>
                      <wp:wrapNone/>
                      <wp:docPr id="8" name="Vývojový diagram: post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14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DF2D42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Vývojový diagram: postup 8" o:spid="_x0000_s1026" type="#_x0000_t109" style="position:absolute;margin-left:56.95pt;margin-top:2.85pt;width:9.7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FQNwIAAFgEAAAOAAAAZHJzL2Uyb0RvYy54bWysVE1vEzEQvSPxHyzf6WbTBNpVNlWVUoRU&#10;oFKBu+P1Zg22x4ydbNL/1lP/GGNvGsKHOCD2YHk84+eZ92Z2drG1hm0UBg2u5uXJiDPlJDTarWr+&#10;6eP1izPOQhSuEQacqvlOBX4xf/5s1vtKjaED0yhkBOJC1fuadzH6qiiC7JQV4QS8cuRsAa2IZOKq&#10;aFD0hG5NMR6NXhY9YOMRpAqBTq8GJ59n/LZVMn5o26AiMzWn3GJeMa/LtBbzmahWKHyn5T4N8Q9Z&#10;WKEdPXqAuhJRsDXq36CslggB2ngiwRbQtlqqXANVU45+qeauE17lWoic4A80hf8HK99vbpHppuYk&#10;lBOWJPr8+LCBL7B5fGCNFsSNrZiHENeenSW+eh8qunbnbzFVHPwNyK+BOVh0wq3UJSL0nRINZVmm&#10;+OKnC8kIdJUt+3fQ0HNiHSFTt23RJkAihW2zQruDQmobmaTDcnx6Np5yJslVlpPTUVawENXTZY8h&#10;vlFgWdrUvDXQU1oYb4cWyQ+JzU2IKTFRPYXnQsDo5lobkw1cLRcG2UZQ41znL9dC9R6HGcf6mp9P&#10;Kae/Q4zy9ycIqyNNgNGWJDgEiSox+No1uT+j0GbYU8rG7SlNLA5qLKHZEaMIQ3vTONKmA7znrKfW&#10;rnn4thaoODNvHalyXk4maRayMZm+GpOBx57lsUc4SVA1j5wN20Uc5mftUa86eqnMtTu4JCVbnZlN&#10;Kg9Z7ZOl9s2E70ctzcexnaN+/BDm3wEAAP//AwBQSwMEFAAGAAgAAAAhAJV2r9beAAAACAEAAA8A&#10;AABkcnMvZG93bnJldi54bWxMj0FPg0AQhe8m/ofNmHhp7EJpbUWWxphg7MGD6MXbwI5AZGcJu6X4&#10;792e6vHlvXzzTbafTS8mGl1nWUG8jEAQ11Z33Cj4/CjudiCcR9bYWyYFv+Rgn19fZZhqe+J3mkrf&#10;iABhl6KC1vshldLVLRl0SzsQh+7bjgZ9iGMj9YinADe9XEXRvTTYcbjQ4kDPLdU/5dEoWO0W5Qu/&#10;Fa/r6qAL3MRf0yI5KHV7Mz89gvA0+8sYzvpBHfLgVNkjayf6kOPkIUwVbLYgzn2SrEFUAZ5sQeaZ&#10;/P9A/gcAAP//AwBQSwECLQAUAAYACAAAACEAtoM4kv4AAADhAQAAEwAAAAAAAAAAAAAAAAAAAAAA&#10;W0NvbnRlbnRfVHlwZXNdLnhtbFBLAQItABQABgAIAAAAIQA4/SH/1gAAAJQBAAALAAAAAAAAAAAA&#10;AAAAAC8BAABfcmVscy8ucmVsc1BLAQItABQABgAIAAAAIQCHqlFQNwIAAFgEAAAOAAAAAAAAAAAA&#10;AAAAAC4CAABkcnMvZTJvRG9jLnhtbFBLAQItABQABgAIAAAAIQCVdq/W3gAAAAgBAAAPAAAAAAAA&#10;AAAAAAAAAJEEAABkcnMvZG93bnJldi54bWxQSwUGAAAAAAQABADzAAAAn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36195</wp:posOffset>
                      </wp:positionV>
                      <wp:extent cx="123825" cy="114300"/>
                      <wp:effectExtent l="0" t="0" r="28575" b="19050"/>
                      <wp:wrapNone/>
                      <wp:docPr id="7" name="Vývojový diagram: post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14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E7D8F0" id="Vývojový diagram: postup 7" o:spid="_x0000_s1026" type="#_x0000_t109" style="position:absolute;margin-left:20.1pt;margin-top:2.85pt;width:9.7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kPOAIAAFgEAAAOAAAAZHJzL2Uyb0RvYy54bWysVE1vEzEQvSPxHyzf6WbThLarbKoqpQip&#10;QKUCd8frzRpsjxk72YT/1lP/GGNvGsKHOCD2YHk84+c3b2Z2drm1hm0UBg2u5uXJiDPlJDTarWr+&#10;8cPNi3POQhSuEQacqvlOBX45f/5s1vtKjaED0yhkBOJC1fuadzH6qiiC7JQV4QS8cuRsAa2IZOKq&#10;aFD0hG5NMR6NXhY9YOMRpAqBTq8HJ59n/LZVMr5v26AiMzUnbjGvmNdlWov5TFQrFL7Tck9D/AML&#10;K7SjRw9Q1yIKtkb9G5TVEiFAG08k2ALaVkuVc6BsytEv2dx3wqucC4kT/EGm8P9g5bvNHTLd1PyM&#10;MycslejT48MGPsPm8YE1WpA2tmIeQlx7dpb06n2o6Nq9v8OUcfC3IL8E5mDRCbdSV4jQd0o0xLJM&#10;8cVPF5IR6Cpb9m+hoefEOkKWbtuiTYAkCtvmCu0OFVLbyCQdluPT8/GUM0muspycjnIFC1E9XfYY&#10;4msFlqVNzVsDPdHCeDe0SH5IbG5DTMRE9RSeEwGjmxttTDZwtVwYZBtBjXOTv5wL5XscZhzra34x&#10;JU5/hxjl708QVkeaAKNtzc8PQaJKCr5yTe7PKLQZ9kTZuL2kScWhGktodqQowtDeNI606QC/cdZT&#10;a9c8fF0LVJyZN46qclFOJmkWsjGZno3JwGPP8tgjnCSomkfOhu0iDvOz9qhXHb1U5twdXFElW52V&#10;TVUeWO3JUvtmwfejlubj2M5RP34I8+8AAAD//wMAUEsDBBQABgAIAAAAIQAU7afJ3QAAAAYBAAAP&#10;AAAAZHJzL2Rvd25yZXYueG1sTI5BT4NAEIXvJv6HzZh4adqltLQVWRpjgrEHD6IXbwO7ApGdJeyW&#10;4r93POlp8vJevvmy42x7MZnRd44UrFcRCEO10x01Ct7fiuUBhA9IGntHRsG38XDMr68yTLW70KuZ&#10;ytAIhpBPUUEbwpBK6evWWPQrNxji7tONFgPHsZF6xAvDbS/jKNpJix3xhxYH89ia+qs8WwXxYVE+&#10;0UvxvK1OusBk/TEtNielbm/mh3sQwczhbwy/+qwOOTtV7kzai17BNop5qSDZg+A6ueNbMXqzB5ln&#10;8r9+/gMAAP//AwBQSwECLQAUAAYACAAAACEAtoM4kv4AAADhAQAAEwAAAAAAAAAAAAAAAAAAAAAA&#10;W0NvbnRlbnRfVHlwZXNdLnhtbFBLAQItABQABgAIAAAAIQA4/SH/1gAAAJQBAAALAAAAAAAAAAAA&#10;AAAAAC8BAABfcmVscy8ucmVsc1BLAQItABQABgAIAAAAIQBJIhkPOAIAAFgEAAAOAAAAAAAAAAAA&#10;AAAAAC4CAABkcnMvZTJvRG9jLnhtbFBLAQItABQABgAIAAAAIQAU7afJ3QAAAAYBAAAPAAAAAAAA&#10;AAAAAAAAAJIEAABkcnMvZG93bnJldi54bWxQSwUGAAAAAAQABADzAAAAnAUAAAAA&#10;"/>
                  </w:pict>
                </mc:Fallback>
              </mc:AlternateContent>
            </w:r>
            <w:r w:rsidR="00F617BB" w:rsidRPr="00224BFF">
              <w:rPr>
                <w:rFonts w:ascii="Arial" w:hAnsi="Arial" w:cs="Arial"/>
                <w:sz w:val="20"/>
                <w:szCs w:val="20"/>
                <w:lang w:eastAsia="cs-CZ"/>
              </w:rPr>
              <w:t xml:space="preserve">ano  </w:t>
            </w:r>
            <w:r w:rsidR="00F617BB">
              <w:rPr>
                <w:rFonts w:ascii="Arial" w:hAnsi="Arial" w:cs="Arial"/>
                <w:sz w:val="20"/>
                <w:szCs w:val="20"/>
                <w:lang w:eastAsia="cs-CZ"/>
              </w:rPr>
              <w:t>x</w:t>
            </w:r>
            <w:r w:rsidR="00F617BB" w:rsidRPr="00224BFF">
              <w:rPr>
                <w:rFonts w:ascii="Arial" w:hAnsi="Arial" w:cs="Arial"/>
                <w:sz w:val="20"/>
                <w:szCs w:val="20"/>
                <w:lang w:eastAsia="cs-CZ"/>
              </w:rPr>
              <w:t xml:space="preserve">  – </w:t>
            </w:r>
            <w:proofErr w:type="gramStart"/>
            <w:r w:rsidR="00F617BB" w:rsidRPr="00224BFF">
              <w:rPr>
                <w:rFonts w:ascii="Arial" w:hAnsi="Arial" w:cs="Arial"/>
                <w:sz w:val="20"/>
                <w:szCs w:val="20"/>
                <w:lang w:eastAsia="cs-CZ"/>
              </w:rPr>
              <w:t xml:space="preserve">ne     </w:t>
            </w:r>
            <w:r w:rsidR="00F617BB">
              <w:rPr>
                <w:rFonts w:ascii="Arial" w:hAnsi="Arial" w:cs="Arial"/>
                <w:sz w:val="20"/>
                <w:szCs w:val="20"/>
                <w:lang w:eastAsia="cs-CZ"/>
              </w:rPr>
              <w:t xml:space="preserve">  </w:t>
            </w:r>
            <w:r w:rsidR="00F617BB" w:rsidRPr="00224BFF">
              <w:rPr>
                <w:rFonts w:ascii="Arial" w:hAnsi="Arial" w:cs="Arial"/>
                <w:sz w:val="20"/>
                <w:szCs w:val="20"/>
                <w:lang w:eastAsia="cs-CZ"/>
              </w:rPr>
              <w:t>(účastník</w:t>
            </w:r>
            <w:proofErr w:type="gramEnd"/>
            <w:r w:rsidR="00F617BB" w:rsidRPr="00224BFF">
              <w:rPr>
                <w:rFonts w:ascii="Arial" w:hAnsi="Arial" w:cs="Arial"/>
                <w:sz w:val="20"/>
                <w:szCs w:val="20"/>
                <w:lang w:eastAsia="cs-CZ"/>
              </w:rPr>
              <w:t xml:space="preserve"> označí jednu z možností)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DIČ: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Sídlo: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983E9D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983E9D" w:rsidRPr="00B02B28" w:rsidRDefault="00983E9D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Statutární zástupce: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983E9D" w:rsidRDefault="00983E9D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9A4308" w:rsidP="00983E9D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Osoba oprávněná jednat za ú</w:t>
            </w:r>
            <w:r w:rsidR="00983E9D">
              <w:rPr>
                <w:rFonts w:ascii="Arial" w:hAnsi="Arial"/>
                <w:sz w:val="20"/>
                <w:szCs w:val="20"/>
              </w:rPr>
              <w:t>častníka</w:t>
            </w:r>
            <w:r w:rsidR="00FB5E2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Tel., E-mail: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Kontaktní osoba: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Tel., E-mail: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9B4033">
            <w:pPr>
              <w:spacing w:before="20" w:after="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>3. Nabídková cena</w:t>
            </w:r>
            <w:r w:rsidR="00B61A08" w:rsidRPr="00CD0BFF">
              <w:rPr>
                <w:rFonts w:ascii="Arial" w:hAnsi="Arial"/>
                <w:b/>
                <w:bCs/>
                <w:sz w:val="22"/>
                <w:szCs w:val="22"/>
              </w:rPr>
              <w:t xml:space="preserve"> v Kč</w:t>
            </w:r>
          </w:p>
        </w:tc>
      </w:tr>
      <w:tr w:rsidR="00FB5E24" w:rsidRPr="00F225A2" w:rsidTr="00F617BB">
        <w:trPr>
          <w:trHeight w:val="371"/>
          <w:jc w:val="center"/>
        </w:trPr>
        <w:tc>
          <w:tcPr>
            <w:tcW w:w="4418" w:type="dxa"/>
            <w:shd w:val="clear" w:color="auto" w:fill="FFFFFF"/>
            <w:vAlign w:val="center"/>
          </w:tcPr>
          <w:p w:rsidR="00D80924" w:rsidRDefault="00D80924" w:rsidP="00D80924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FB5E24" w:rsidRPr="00CD0BFF" w:rsidRDefault="00CD0BFF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</w:t>
            </w:r>
            <w:r w:rsidR="00FB5E24" w:rsidRPr="00CD0BFF">
              <w:rPr>
                <w:rFonts w:ascii="Arial" w:hAnsi="Arial"/>
                <w:sz w:val="18"/>
                <w:szCs w:val="18"/>
              </w:rPr>
              <w:t>ena bez DPH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D0BFF" w:rsidRDefault="00CD0BFF" w:rsidP="00CD0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D0BFF">
              <w:rPr>
                <w:rFonts w:ascii="Arial" w:hAnsi="Arial" w:cs="Arial"/>
                <w:sz w:val="18"/>
                <w:szCs w:val="18"/>
              </w:rPr>
              <w:t>amostatně</w:t>
            </w:r>
          </w:p>
          <w:p w:rsidR="00FB5E24" w:rsidRPr="00CD0BFF" w:rsidRDefault="00CD0BFF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D0BFF">
              <w:rPr>
                <w:rFonts w:ascii="Arial" w:hAnsi="Arial" w:cs="Arial"/>
                <w:sz w:val="18"/>
                <w:szCs w:val="18"/>
              </w:rPr>
              <w:t>DPH 21 %</w:t>
            </w:r>
          </w:p>
        </w:tc>
        <w:tc>
          <w:tcPr>
            <w:tcW w:w="1864" w:type="dxa"/>
            <w:shd w:val="clear" w:color="auto" w:fill="D9D9D9"/>
            <w:vAlign w:val="center"/>
          </w:tcPr>
          <w:p w:rsidR="00FB5E24" w:rsidRPr="00CD0BFF" w:rsidRDefault="00CD0BFF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</w:t>
            </w:r>
            <w:r w:rsidR="00FB5E24" w:rsidRPr="00CD0BFF">
              <w:rPr>
                <w:rFonts w:ascii="Arial" w:hAnsi="Arial"/>
                <w:sz w:val="18"/>
                <w:szCs w:val="18"/>
              </w:rPr>
              <w:t>ena včetně DPH</w:t>
            </w:r>
          </w:p>
        </w:tc>
      </w:tr>
      <w:tr w:rsidR="00B61A08" w:rsidRPr="00F225A2" w:rsidTr="00F617BB">
        <w:trPr>
          <w:trHeight w:val="339"/>
          <w:jc w:val="center"/>
        </w:trPr>
        <w:tc>
          <w:tcPr>
            <w:tcW w:w="4418" w:type="dxa"/>
            <w:shd w:val="clear" w:color="auto" w:fill="FFFFFF"/>
            <w:vAlign w:val="center"/>
          </w:tcPr>
          <w:p w:rsidR="00B61A08" w:rsidRPr="005940E2" w:rsidRDefault="008E5B69" w:rsidP="0057354E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Veřejná zakázka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1A08" w:rsidRPr="00CD0BFF" w:rsidRDefault="00B61A08" w:rsidP="000C56BB">
            <w:pPr>
              <w:spacing w:before="20" w:after="20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61A08" w:rsidRPr="00CD0BFF" w:rsidRDefault="00B61A08" w:rsidP="000C56BB">
            <w:pPr>
              <w:spacing w:before="20" w:after="20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864" w:type="dxa"/>
            <w:shd w:val="clear" w:color="auto" w:fill="FFFFFF"/>
            <w:vAlign w:val="center"/>
          </w:tcPr>
          <w:p w:rsidR="00B61A08" w:rsidRPr="00CD0BFF" w:rsidRDefault="00B61A08" w:rsidP="000C56BB">
            <w:pPr>
              <w:spacing w:before="20" w:after="20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A00439">
            <w:pPr>
              <w:spacing w:before="20" w:after="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>4. Osoba zodpovědná</w:t>
            </w:r>
            <w:r w:rsidR="00A00439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>za realizaci veřejné zakázky</w:t>
            </w:r>
            <w:r w:rsidR="00A00439">
              <w:rPr>
                <w:rFonts w:ascii="Arial" w:hAnsi="Arial"/>
                <w:b/>
                <w:bCs/>
                <w:sz w:val="22"/>
                <w:szCs w:val="22"/>
              </w:rPr>
              <w:t xml:space="preserve"> (Oprávněná osoba dle článku 10 návrhu smlouvy)</w:t>
            </w:r>
          </w:p>
        </w:tc>
      </w:tr>
      <w:tr w:rsidR="00FB5E24" w:rsidRPr="00CD0BFF" w:rsidTr="00F617BB">
        <w:trPr>
          <w:jc w:val="center"/>
        </w:trPr>
        <w:tc>
          <w:tcPr>
            <w:tcW w:w="4418" w:type="dxa"/>
            <w:shd w:val="clear" w:color="auto" w:fill="D9D9D9"/>
            <w:vAlign w:val="center"/>
          </w:tcPr>
          <w:p w:rsidR="00FB5E24" w:rsidRPr="00CD0BFF" w:rsidRDefault="00FB5E24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  <w:r w:rsidRPr="00CD0BFF">
              <w:rPr>
                <w:rFonts w:ascii="Arial" w:hAnsi="Arial"/>
                <w:sz w:val="18"/>
                <w:szCs w:val="18"/>
              </w:rPr>
              <w:t>Titul, jméno, příjmení:</w:t>
            </w:r>
          </w:p>
        </w:tc>
        <w:tc>
          <w:tcPr>
            <w:tcW w:w="3119" w:type="dxa"/>
            <w:gridSpan w:val="2"/>
            <w:shd w:val="clear" w:color="auto" w:fill="D9D9D9"/>
            <w:vAlign w:val="center"/>
          </w:tcPr>
          <w:p w:rsidR="00FB5E24" w:rsidRPr="00CD0BFF" w:rsidRDefault="00FB5E24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  <w:r w:rsidRPr="00CD0BFF">
              <w:rPr>
                <w:rFonts w:ascii="Arial" w:hAnsi="Arial"/>
                <w:sz w:val="18"/>
                <w:szCs w:val="18"/>
              </w:rPr>
              <w:t>Tel.:</w:t>
            </w:r>
          </w:p>
        </w:tc>
        <w:tc>
          <w:tcPr>
            <w:tcW w:w="1864" w:type="dxa"/>
            <w:shd w:val="clear" w:color="auto" w:fill="D9D9D9"/>
            <w:vAlign w:val="center"/>
          </w:tcPr>
          <w:p w:rsidR="00FB5E24" w:rsidRPr="00CD0BFF" w:rsidRDefault="00FB5E24" w:rsidP="00CD0BF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  <w:r w:rsidRPr="00CD0BFF"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FB5E24" w:rsidRPr="00F225A2" w:rsidTr="00F617BB">
        <w:trPr>
          <w:trHeight w:val="346"/>
          <w:jc w:val="center"/>
        </w:trPr>
        <w:tc>
          <w:tcPr>
            <w:tcW w:w="4418" w:type="dxa"/>
            <w:shd w:val="clear" w:color="auto" w:fill="FFFFFF"/>
          </w:tcPr>
          <w:p w:rsidR="009453EA" w:rsidRDefault="009453EA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4" w:type="dxa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CD0BFF" w:rsidTr="000C56BB">
        <w:trPr>
          <w:jc w:val="center"/>
        </w:trPr>
        <w:tc>
          <w:tcPr>
            <w:tcW w:w="9401" w:type="dxa"/>
            <w:gridSpan w:val="4"/>
            <w:shd w:val="clear" w:color="auto" w:fill="D9D9D9"/>
          </w:tcPr>
          <w:p w:rsidR="00FB5E24" w:rsidRPr="00CD0BFF" w:rsidRDefault="00FB5E24" w:rsidP="00A00439">
            <w:pPr>
              <w:spacing w:before="20" w:after="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 xml:space="preserve">5. Počet </w:t>
            </w:r>
            <w:r w:rsidR="004F6B76">
              <w:rPr>
                <w:rFonts w:ascii="Arial" w:hAnsi="Arial"/>
                <w:b/>
                <w:bCs/>
                <w:sz w:val="22"/>
                <w:szCs w:val="22"/>
              </w:rPr>
              <w:t xml:space="preserve">stran </w:t>
            </w:r>
            <w:r w:rsidRPr="00CD0BFF">
              <w:rPr>
                <w:rFonts w:ascii="Arial" w:hAnsi="Arial"/>
                <w:b/>
                <w:bCs/>
                <w:sz w:val="22"/>
                <w:szCs w:val="22"/>
              </w:rPr>
              <w:t xml:space="preserve">nabídky, datum, otisk razítka a podpis oprávněné osoby </w:t>
            </w:r>
            <w:r w:rsidR="00A00439">
              <w:rPr>
                <w:rFonts w:ascii="Arial" w:hAnsi="Arial"/>
                <w:b/>
                <w:bCs/>
                <w:sz w:val="22"/>
                <w:szCs w:val="22"/>
              </w:rPr>
              <w:t>účastníka</w:t>
            </w:r>
          </w:p>
        </w:tc>
      </w:tr>
      <w:tr w:rsidR="00FB5E24" w:rsidRPr="00F225A2" w:rsidTr="000C56BB">
        <w:trPr>
          <w:jc w:val="center"/>
        </w:trPr>
        <w:tc>
          <w:tcPr>
            <w:tcW w:w="4418" w:type="dxa"/>
            <w:shd w:val="clear" w:color="auto" w:fill="FFFFFF"/>
          </w:tcPr>
          <w:p w:rsidR="00FB5E24" w:rsidRDefault="00FB5E24" w:rsidP="004F6B76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 xml:space="preserve">Počet </w:t>
            </w:r>
            <w:r w:rsidR="004F6B76">
              <w:rPr>
                <w:rFonts w:ascii="Arial" w:hAnsi="Arial"/>
                <w:sz w:val="20"/>
                <w:szCs w:val="20"/>
              </w:rPr>
              <w:t>stran</w:t>
            </w:r>
            <w:r w:rsidR="004F6B76" w:rsidRPr="00B02B28">
              <w:rPr>
                <w:rFonts w:ascii="Arial" w:hAnsi="Arial"/>
                <w:sz w:val="20"/>
                <w:szCs w:val="20"/>
              </w:rPr>
              <w:t xml:space="preserve"> </w:t>
            </w:r>
            <w:r w:rsidRPr="00B02B28">
              <w:rPr>
                <w:rFonts w:ascii="Arial" w:hAnsi="Arial"/>
                <w:sz w:val="20"/>
                <w:szCs w:val="20"/>
              </w:rPr>
              <w:t>nabídky: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  <w:tr w:rsidR="00FB5E24" w:rsidRPr="00F225A2" w:rsidTr="00F617BB">
        <w:trPr>
          <w:trHeight w:val="404"/>
          <w:jc w:val="center"/>
        </w:trPr>
        <w:tc>
          <w:tcPr>
            <w:tcW w:w="4418" w:type="dxa"/>
            <w:shd w:val="clear" w:color="auto" w:fill="FFFFFF"/>
          </w:tcPr>
          <w:p w:rsidR="009453EA" w:rsidRDefault="00FB5E24" w:rsidP="00F617BB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 w:rsidRPr="00B02B28">
              <w:rPr>
                <w:rFonts w:ascii="Arial" w:hAnsi="Arial"/>
                <w:sz w:val="20"/>
                <w:szCs w:val="20"/>
              </w:rPr>
              <w:t>Datum, otisk razítka a podpis oprávněné osoby:</w:t>
            </w:r>
          </w:p>
        </w:tc>
        <w:tc>
          <w:tcPr>
            <w:tcW w:w="4983" w:type="dxa"/>
            <w:gridSpan w:val="3"/>
            <w:shd w:val="clear" w:color="auto" w:fill="FFFFFF"/>
          </w:tcPr>
          <w:p w:rsidR="00FB5E24" w:rsidRDefault="00FB5E24" w:rsidP="009B4033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A81D32" w:rsidRPr="00B16621" w:rsidRDefault="00A81D32" w:rsidP="00F617BB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u w:val="single"/>
        </w:rPr>
      </w:pPr>
    </w:p>
    <w:sectPr w:rsidR="00A81D32" w:rsidRPr="00B16621" w:rsidSect="00F617BB"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5" w:h="16837"/>
      <w:pgMar w:top="1134" w:right="1418" w:bottom="426" w:left="1418" w:header="425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2E1" w:rsidRDefault="000872E1">
      <w:r>
        <w:separator/>
      </w:r>
    </w:p>
  </w:endnote>
  <w:endnote w:type="continuationSeparator" w:id="0">
    <w:p w:rsidR="000872E1" w:rsidRDefault="0008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imbus Sans L">
    <w:altName w:val="Arial"/>
    <w:charset w:val="00"/>
    <w:family w:val="swiss"/>
    <w:pitch w:val="variable"/>
  </w:font>
  <w:font w:name="DejaVu Sans">
    <w:charset w:val="EE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EE8" w:rsidRDefault="00FC3EE8" w:rsidP="008A668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C3EE8" w:rsidRDefault="00FC3E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EE8" w:rsidRPr="00D759AF" w:rsidRDefault="00FC3EE8" w:rsidP="00D759AF">
    <w:pPr>
      <w:pStyle w:val="Zpat"/>
      <w:framePr w:wrap="around" w:vAnchor="text" w:hAnchor="page" w:x="10441" w:y="21"/>
      <w:rPr>
        <w:rStyle w:val="slostrnky"/>
        <w:rFonts w:ascii="Arial" w:hAnsi="Arial" w:cs="Arial"/>
        <w:sz w:val="22"/>
        <w:szCs w:val="22"/>
      </w:rPr>
    </w:pPr>
    <w:r w:rsidRPr="00D759AF">
      <w:rPr>
        <w:rStyle w:val="slostrnky"/>
        <w:rFonts w:ascii="Arial" w:hAnsi="Arial" w:cs="Arial"/>
        <w:sz w:val="22"/>
        <w:szCs w:val="22"/>
      </w:rPr>
      <w:fldChar w:fldCharType="begin"/>
    </w:r>
    <w:r w:rsidRPr="00D759AF">
      <w:rPr>
        <w:rStyle w:val="slostrnky"/>
        <w:rFonts w:ascii="Arial" w:hAnsi="Arial" w:cs="Arial"/>
        <w:sz w:val="22"/>
        <w:szCs w:val="22"/>
      </w:rPr>
      <w:instrText xml:space="preserve">PAGE  </w:instrText>
    </w:r>
    <w:r w:rsidRPr="00D759AF">
      <w:rPr>
        <w:rStyle w:val="slostrnky"/>
        <w:rFonts w:ascii="Arial" w:hAnsi="Arial" w:cs="Arial"/>
        <w:sz w:val="22"/>
        <w:szCs w:val="22"/>
      </w:rPr>
      <w:fldChar w:fldCharType="separate"/>
    </w:r>
    <w:r w:rsidR="005D3010">
      <w:rPr>
        <w:rStyle w:val="slostrnky"/>
        <w:rFonts w:ascii="Arial" w:hAnsi="Arial" w:cs="Arial"/>
        <w:noProof/>
        <w:sz w:val="22"/>
        <w:szCs w:val="22"/>
      </w:rPr>
      <w:t>2</w:t>
    </w:r>
    <w:r w:rsidRPr="00D759AF">
      <w:rPr>
        <w:rStyle w:val="slostrnky"/>
        <w:rFonts w:ascii="Arial" w:hAnsi="Arial" w:cs="Arial"/>
        <w:sz w:val="22"/>
        <w:szCs w:val="22"/>
      </w:rPr>
      <w:fldChar w:fldCharType="end"/>
    </w:r>
  </w:p>
  <w:p w:rsidR="00FC3EE8" w:rsidRDefault="00FC3E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2E1" w:rsidRDefault="000872E1">
      <w:r>
        <w:separator/>
      </w:r>
    </w:p>
  </w:footnote>
  <w:footnote w:type="continuationSeparator" w:id="0">
    <w:p w:rsidR="000872E1" w:rsidRDefault="0008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2D" w:rsidRDefault="0013242D" w:rsidP="0013242D">
    <w:pPr>
      <w:contextualSpacing/>
      <w:rPr>
        <w:b/>
        <w:noProof/>
        <w:lang w:eastAsia="cs-CZ"/>
      </w:rPr>
    </w:pPr>
  </w:p>
  <w:p w:rsidR="00F43FE3" w:rsidRPr="0013242D" w:rsidRDefault="00F43FE3" w:rsidP="001324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A0C" w:rsidRDefault="00402A0C" w:rsidP="00402A0C">
    <w:pPr>
      <w:jc w:val="both"/>
      <w:rPr>
        <w:rFonts w:cs="Arial"/>
      </w:rPr>
    </w:pPr>
    <w:r>
      <w:rPr>
        <w:noProof/>
        <w:lang w:eastAsia="cs-CZ"/>
      </w:rPr>
      <w:drawing>
        <wp:inline distT="0" distB="0" distL="0" distR="0" wp14:anchorId="23FBE0CA" wp14:editId="10EB5E1B">
          <wp:extent cx="2628900" cy="541655"/>
          <wp:effectExtent l="0" t="0" r="0" b="0"/>
          <wp:docPr id="1" name="Obrázek 1" descr="W:\PUBLICITA\VIZUÁLNÍ_IDENTITA\na web\OPZ_C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W:\PUBLICITA\VIZUÁLNÍ_IDENTITA\na web\OPZ_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32DF">
      <w:rPr>
        <w:rFonts w:cs="Arial"/>
      </w:rPr>
      <w:t xml:space="preserve"> </w:t>
    </w:r>
    <w:r>
      <w:rPr>
        <w:rFonts w:cs="Arial"/>
      </w:rPr>
      <w:t xml:space="preserve">                       </w:t>
    </w:r>
  </w:p>
  <w:p w:rsidR="00FC3EE8" w:rsidRPr="00402A0C" w:rsidRDefault="00FC3EE8" w:rsidP="00402A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(%1)"/>
      <w:lvlJc w:val="left"/>
      <w:pPr>
        <w:tabs>
          <w:tab w:val="num" w:pos="0"/>
        </w:tabs>
        <w:ind w:left="0" w:hanging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0"/>
        </w:tabs>
        <w:ind w:left="0" w:hanging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03"/>
    <w:multiLevelType w:val="singleLevel"/>
    <w:tmpl w:val="DFBCB8BE"/>
    <w:name w:val="WW8Num1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D7B4971E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B86163"/>
    <w:multiLevelType w:val="hybridMultilevel"/>
    <w:tmpl w:val="CF6CF6D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D77C11"/>
    <w:multiLevelType w:val="multilevel"/>
    <w:tmpl w:val="DF66DE7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47B110B"/>
    <w:multiLevelType w:val="hybridMultilevel"/>
    <w:tmpl w:val="8EFE0E3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4DA4C91"/>
    <w:multiLevelType w:val="hybridMultilevel"/>
    <w:tmpl w:val="6B10A3FC"/>
    <w:lvl w:ilvl="0" w:tplc="6C0212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410F57"/>
    <w:multiLevelType w:val="hybridMultilevel"/>
    <w:tmpl w:val="99CED8A4"/>
    <w:lvl w:ilvl="0" w:tplc="DFBCB8B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323C5E"/>
    <w:multiLevelType w:val="hybridMultilevel"/>
    <w:tmpl w:val="5CE2B564"/>
    <w:lvl w:ilvl="0" w:tplc="3306FCF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71727A"/>
    <w:multiLevelType w:val="multilevel"/>
    <w:tmpl w:val="0AAC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5" w:hanging="505"/>
      </w:pPr>
      <w:rPr>
        <w:rFonts w:hint="default"/>
        <w:u w:val="none"/>
      </w:rPr>
    </w:lvl>
    <w:lvl w:ilvl="3">
      <w:start w:val="1"/>
      <w:numFmt w:val="decimal"/>
      <w:lvlText w:val="%1.1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6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2" w15:restartNumberingAfterBreak="0">
    <w:nsid w:val="0FB24E44"/>
    <w:multiLevelType w:val="multilevel"/>
    <w:tmpl w:val="CEA292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10C04CA7"/>
    <w:multiLevelType w:val="multilevel"/>
    <w:tmpl w:val="0AAC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5" w:hanging="505"/>
      </w:pPr>
      <w:rPr>
        <w:rFonts w:hint="default"/>
        <w:u w:val="none"/>
      </w:rPr>
    </w:lvl>
    <w:lvl w:ilvl="3">
      <w:start w:val="1"/>
      <w:numFmt w:val="decimal"/>
      <w:lvlText w:val="%1.1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6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118B38AB"/>
    <w:multiLevelType w:val="hybridMultilevel"/>
    <w:tmpl w:val="C464DA38"/>
    <w:lvl w:ilvl="0" w:tplc="FBA47812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 w15:restartNumberingAfterBreak="0">
    <w:nsid w:val="13333D06"/>
    <w:multiLevelType w:val="hybridMultilevel"/>
    <w:tmpl w:val="99CED8A4"/>
    <w:lvl w:ilvl="0" w:tplc="DFBCB8B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036B62"/>
    <w:multiLevelType w:val="hybridMultilevel"/>
    <w:tmpl w:val="46DCD9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E5815"/>
    <w:multiLevelType w:val="hybridMultilevel"/>
    <w:tmpl w:val="7EDE68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1583F"/>
    <w:multiLevelType w:val="hybridMultilevel"/>
    <w:tmpl w:val="475292A4"/>
    <w:lvl w:ilvl="0" w:tplc="21F04D0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B930EA"/>
    <w:multiLevelType w:val="hybridMultilevel"/>
    <w:tmpl w:val="DA1C1D8E"/>
    <w:lvl w:ilvl="0" w:tplc="31E0D8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E5976"/>
    <w:multiLevelType w:val="hybridMultilevel"/>
    <w:tmpl w:val="83F6E9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527FD"/>
    <w:multiLevelType w:val="hybridMultilevel"/>
    <w:tmpl w:val="EEBE7094"/>
    <w:lvl w:ilvl="0" w:tplc="04050017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E9546ED"/>
    <w:multiLevelType w:val="hybridMultilevel"/>
    <w:tmpl w:val="7676F60E"/>
    <w:lvl w:ilvl="0" w:tplc="21F04D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2F4E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08D5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67A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E9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5C0B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6282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303C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18B0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4858CF"/>
    <w:multiLevelType w:val="hybridMultilevel"/>
    <w:tmpl w:val="92A693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A03BB"/>
    <w:multiLevelType w:val="hybridMultilevel"/>
    <w:tmpl w:val="774046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C3360"/>
    <w:multiLevelType w:val="hybridMultilevel"/>
    <w:tmpl w:val="7DCEBF64"/>
    <w:lvl w:ilvl="0" w:tplc="E0443CFE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796907"/>
    <w:multiLevelType w:val="hybridMultilevel"/>
    <w:tmpl w:val="73F892E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6CC7784"/>
    <w:multiLevelType w:val="hybridMultilevel"/>
    <w:tmpl w:val="D1C886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1C64A6"/>
    <w:multiLevelType w:val="hybridMultilevel"/>
    <w:tmpl w:val="ED80E8CE"/>
    <w:lvl w:ilvl="0" w:tplc="04050017">
      <w:start w:val="1"/>
      <w:numFmt w:val="lowerLetter"/>
      <w:lvlText w:val="%1)"/>
      <w:lvlJc w:val="left"/>
      <w:pPr>
        <w:ind w:left="450" w:hanging="360"/>
      </w:pPr>
    </w:lvl>
    <w:lvl w:ilvl="1" w:tplc="04050019">
      <w:start w:val="1"/>
      <w:numFmt w:val="lowerLetter"/>
      <w:lvlText w:val="%2."/>
      <w:lvlJc w:val="left"/>
      <w:pPr>
        <w:ind w:left="1170" w:hanging="360"/>
      </w:pPr>
    </w:lvl>
    <w:lvl w:ilvl="2" w:tplc="0405001B">
      <w:start w:val="1"/>
      <w:numFmt w:val="lowerRoman"/>
      <w:lvlText w:val="%3."/>
      <w:lvlJc w:val="right"/>
      <w:pPr>
        <w:ind w:left="1890" w:hanging="180"/>
      </w:pPr>
    </w:lvl>
    <w:lvl w:ilvl="3" w:tplc="0405000F">
      <w:start w:val="1"/>
      <w:numFmt w:val="decimal"/>
      <w:lvlText w:val="%4."/>
      <w:lvlJc w:val="left"/>
      <w:pPr>
        <w:ind w:left="2610" w:hanging="360"/>
      </w:pPr>
    </w:lvl>
    <w:lvl w:ilvl="4" w:tplc="04050019">
      <w:start w:val="1"/>
      <w:numFmt w:val="lowerLetter"/>
      <w:lvlText w:val="%5."/>
      <w:lvlJc w:val="left"/>
      <w:pPr>
        <w:ind w:left="3330" w:hanging="360"/>
      </w:pPr>
    </w:lvl>
    <w:lvl w:ilvl="5" w:tplc="0405001B">
      <w:start w:val="1"/>
      <w:numFmt w:val="lowerRoman"/>
      <w:lvlText w:val="%6."/>
      <w:lvlJc w:val="right"/>
      <w:pPr>
        <w:ind w:left="4050" w:hanging="180"/>
      </w:pPr>
    </w:lvl>
    <w:lvl w:ilvl="6" w:tplc="0405000F">
      <w:start w:val="1"/>
      <w:numFmt w:val="decimal"/>
      <w:lvlText w:val="%7."/>
      <w:lvlJc w:val="left"/>
      <w:pPr>
        <w:ind w:left="4770" w:hanging="360"/>
      </w:pPr>
    </w:lvl>
    <w:lvl w:ilvl="7" w:tplc="04050019">
      <w:start w:val="1"/>
      <w:numFmt w:val="lowerLetter"/>
      <w:lvlText w:val="%8."/>
      <w:lvlJc w:val="left"/>
      <w:pPr>
        <w:ind w:left="5490" w:hanging="360"/>
      </w:pPr>
    </w:lvl>
    <w:lvl w:ilvl="8" w:tplc="0405001B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37AB47E4"/>
    <w:multiLevelType w:val="hybridMultilevel"/>
    <w:tmpl w:val="A34C05D8"/>
    <w:lvl w:ilvl="0" w:tplc="3306FCFA">
      <w:start w:val="1"/>
      <w:numFmt w:val="bullet"/>
      <w:lvlText w:val="-"/>
      <w:lvlJc w:val="left"/>
      <w:pPr>
        <w:ind w:left="153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30" w15:restartNumberingAfterBreak="0">
    <w:nsid w:val="37FC757D"/>
    <w:multiLevelType w:val="multilevel"/>
    <w:tmpl w:val="0AAC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u w:val="none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u w:val="none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5" w:hanging="505"/>
      </w:pPr>
      <w:rPr>
        <w:rFonts w:hint="default"/>
        <w:b/>
        <w:bCs/>
        <w:i w:val="0"/>
        <w:iCs w:val="0"/>
        <w:u w:val="none"/>
      </w:rPr>
    </w:lvl>
    <w:lvl w:ilvl="3">
      <w:start w:val="1"/>
      <w:numFmt w:val="decimal"/>
      <w:lvlText w:val="%1.1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6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1" w15:restartNumberingAfterBreak="0">
    <w:nsid w:val="3A091D95"/>
    <w:multiLevelType w:val="hybridMultilevel"/>
    <w:tmpl w:val="7094633C"/>
    <w:lvl w:ilvl="0" w:tplc="55EA6250">
      <w:start w:val="1"/>
      <w:numFmt w:val="lowerLetter"/>
      <w:lvlText w:val="%1)"/>
      <w:lvlJc w:val="left"/>
      <w:pPr>
        <w:ind w:left="43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3E8C3437"/>
    <w:multiLevelType w:val="hybridMultilevel"/>
    <w:tmpl w:val="6ABAD62C"/>
    <w:lvl w:ilvl="0" w:tplc="04050017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42AF085C"/>
    <w:multiLevelType w:val="hybridMultilevel"/>
    <w:tmpl w:val="A2564C0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F7325E"/>
    <w:multiLevelType w:val="multilevel"/>
    <w:tmpl w:val="028AC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5" w:hanging="505"/>
      </w:pPr>
      <w:rPr>
        <w:rFonts w:hint="default"/>
        <w:u w:val="none"/>
      </w:rPr>
    </w:lvl>
    <w:lvl w:ilvl="3">
      <w:start w:val="1"/>
      <w:numFmt w:val="decimal"/>
      <w:lvlText w:val="%1.1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6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5" w15:restartNumberingAfterBreak="0">
    <w:nsid w:val="4B0E25E8"/>
    <w:multiLevelType w:val="multilevel"/>
    <w:tmpl w:val="06A41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5" w:hanging="505"/>
      </w:pPr>
      <w:rPr>
        <w:rFonts w:hint="default"/>
        <w:u w:val="none"/>
      </w:rPr>
    </w:lvl>
    <w:lvl w:ilvl="3">
      <w:start w:val="1"/>
      <w:numFmt w:val="decimal"/>
      <w:lvlText w:val="%1.1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6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6" w15:restartNumberingAfterBreak="0">
    <w:nsid w:val="4D1305A8"/>
    <w:multiLevelType w:val="hybridMultilevel"/>
    <w:tmpl w:val="26923D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633731"/>
    <w:multiLevelType w:val="hybridMultilevel"/>
    <w:tmpl w:val="D1C886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D71F5"/>
    <w:multiLevelType w:val="multilevel"/>
    <w:tmpl w:val="0B528AA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C172495"/>
    <w:multiLevelType w:val="hybridMultilevel"/>
    <w:tmpl w:val="4CFCB054"/>
    <w:lvl w:ilvl="0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0" w15:restartNumberingAfterBreak="0">
    <w:nsid w:val="6000359C"/>
    <w:multiLevelType w:val="multilevel"/>
    <w:tmpl w:val="A066DFA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10C608C"/>
    <w:multiLevelType w:val="hybridMultilevel"/>
    <w:tmpl w:val="61C40CB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1C465D1"/>
    <w:multiLevelType w:val="hybridMultilevel"/>
    <w:tmpl w:val="B63CA808"/>
    <w:lvl w:ilvl="0" w:tplc="0405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51065AD"/>
    <w:multiLevelType w:val="hybridMultilevel"/>
    <w:tmpl w:val="24F891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744DD9"/>
    <w:multiLevelType w:val="hybridMultilevel"/>
    <w:tmpl w:val="447A6008"/>
    <w:lvl w:ilvl="0" w:tplc="12D039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891734"/>
    <w:multiLevelType w:val="hybridMultilevel"/>
    <w:tmpl w:val="95683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091A04"/>
    <w:multiLevelType w:val="hybridMultilevel"/>
    <w:tmpl w:val="9154E188"/>
    <w:lvl w:ilvl="0" w:tplc="A350A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3A5BC2"/>
    <w:multiLevelType w:val="hybridMultilevel"/>
    <w:tmpl w:val="6EAC5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C77585"/>
    <w:multiLevelType w:val="hybridMultilevel"/>
    <w:tmpl w:val="4A14311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CAC63CB"/>
    <w:multiLevelType w:val="hybridMultilevel"/>
    <w:tmpl w:val="12722554"/>
    <w:lvl w:ilvl="0" w:tplc="63D2F0F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861319"/>
    <w:multiLevelType w:val="hybridMultilevel"/>
    <w:tmpl w:val="5F907A0E"/>
    <w:lvl w:ilvl="0" w:tplc="0B46F6B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37656B"/>
    <w:multiLevelType w:val="hybridMultilevel"/>
    <w:tmpl w:val="C018FF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AB42B1"/>
    <w:multiLevelType w:val="hybridMultilevel"/>
    <w:tmpl w:val="A2564C0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6"/>
  </w:num>
  <w:num w:numId="4">
    <w:abstractNumId w:val="38"/>
  </w:num>
  <w:num w:numId="5">
    <w:abstractNumId w:val="31"/>
  </w:num>
  <w:num w:numId="6">
    <w:abstractNumId w:val="22"/>
    <w:lvlOverride w:ilvl="0">
      <w:startOverride w:val="1"/>
      <w:lvl w:ilvl="0" w:tplc="21F04D0C">
        <w:start w:val="1"/>
        <w:numFmt w:val="bullet"/>
        <w:lvlText w:val=""/>
        <w:lvlJc w:val="left"/>
        <w:pPr>
          <w:tabs>
            <w:tab w:val="num" w:pos="1620"/>
          </w:tabs>
          <w:ind w:left="16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 w:tplc="42F4EB0A">
        <w:start w:val="1"/>
        <w:numFmt w:val="decimal"/>
        <w:lvlText w:val=""/>
        <w:lvlJc w:val="left"/>
      </w:lvl>
    </w:lvlOverride>
    <w:lvlOverride w:ilvl="2">
      <w:startOverride w:val="1"/>
      <w:lvl w:ilvl="2" w:tplc="7108D5BC">
        <w:start w:val="1"/>
        <w:numFmt w:val="decimal"/>
        <w:lvlText w:val=""/>
        <w:lvlJc w:val="left"/>
      </w:lvl>
    </w:lvlOverride>
    <w:lvlOverride w:ilvl="3">
      <w:startOverride w:val="1"/>
      <w:lvl w:ilvl="3" w:tplc="30C67AD2">
        <w:start w:val="1"/>
        <w:numFmt w:val="decimal"/>
        <w:lvlText w:val=""/>
        <w:lvlJc w:val="left"/>
      </w:lvl>
    </w:lvlOverride>
    <w:lvlOverride w:ilvl="4">
      <w:startOverride w:val="1"/>
      <w:lvl w:ilvl="4" w:tplc="6ABE94C2">
        <w:start w:val="1"/>
        <w:numFmt w:val="decimal"/>
        <w:lvlText w:val=""/>
        <w:lvlJc w:val="left"/>
      </w:lvl>
    </w:lvlOverride>
    <w:lvlOverride w:ilvl="5">
      <w:startOverride w:val="1"/>
      <w:lvl w:ilvl="5" w:tplc="815C0BE6">
        <w:start w:val="1"/>
        <w:numFmt w:val="decimal"/>
        <w:lvlText w:val=""/>
        <w:lvlJc w:val="left"/>
      </w:lvl>
    </w:lvlOverride>
    <w:lvlOverride w:ilvl="6">
      <w:startOverride w:val="1"/>
      <w:lvl w:ilvl="6" w:tplc="BF6282B2">
        <w:start w:val="1"/>
        <w:numFmt w:val="decimal"/>
        <w:lvlText w:val=""/>
        <w:lvlJc w:val="left"/>
      </w:lvl>
    </w:lvlOverride>
    <w:lvlOverride w:ilvl="7">
      <w:startOverride w:val="1"/>
      <w:lvl w:ilvl="7" w:tplc="54303C4E">
        <w:start w:val="1"/>
        <w:numFmt w:val="decimal"/>
        <w:lvlText w:val=""/>
        <w:lvlJc w:val="left"/>
      </w:lvl>
    </w:lvlOverride>
    <w:lvlOverride w:ilvl="8">
      <w:startOverride w:val="1"/>
      <w:lvl w:ilvl="8" w:tplc="FC18B074">
        <w:start w:val="1"/>
        <w:numFmt w:val="decimal"/>
        <w:lvlText w:val=""/>
        <w:lvlJc w:val="left"/>
      </w:lvl>
    </w:lvlOverride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4"/>
  </w:num>
  <w:num w:numId="10">
    <w:abstractNumId w:val="17"/>
  </w:num>
  <w:num w:numId="11">
    <w:abstractNumId w:val="21"/>
  </w:num>
  <w:num w:numId="12">
    <w:abstractNumId w:val="26"/>
  </w:num>
  <w:num w:numId="13">
    <w:abstractNumId w:val="8"/>
  </w:num>
  <w:num w:numId="14">
    <w:abstractNumId w:val="48"/>
  </w:num>
  <w:num w:numId="15">
    <w:abstractNumId w:val="7"/>
  </w:num>
  <w:num w:numId="16">
    <w:abstractNumId w:val="41"/>
  </w:num>
  <w:num w:numId="17">
    <w:abstractNumId w:val="39"/>
  </w:num>
  <w:num w:numId="18">
    <w:abstractNumId w:val="11"/>
  </w:num>
  <w:num w:numId="19">
    <w:abstractNumId w:val="34"/>
  </w:num>
  <w:num w:numId="20">
    <w:abstractNumId w:val="13"/>
  </w:num>
  <w:num w:numId="21">
    <w:abstractNumId w:val="35"/>
  </w:num>
  <w:num w:numId="22">
    <w:abstractNumId w:val="28"/>
  </w:num>
  <w:num w:numId="23">
    <w:abstractNumId w:val="42"/>
  </w:num>
  <w:num w:numId="24">
    <w:abstractNumId w:val="30"/>
  </w:num>
  <w:num w:numId="25">
    <w:abstractNumId w:val="49"/>
  </w:num>
  <w:num w:numId="26">
    <w:abstractNumId w:val="12"/>
  </w:num>
  <w:num w:numId="27">
    <w:abstractNumId w:val="32"/>
  </w:num>
  <w:num w:numId="28">
    <w:abstractNumId w:val="29"/>
  </w:num>
  <w:num w:numId="29">
    <w:abstractNumId w:val="50"/>
  </w:num>
  <w:num w:numId="30">
    <w:abstractNumId w:val="33"/>
  </w:num>
  <w:num w:numId="31">
    <w:abstractNumId w:val="52"/>
  </w:num>
  <w:num w:numId="32">
    <w:abstractNumId w:val="47"/>
  </w:num>
  <w:num w:numId="33">
    <w:abstractNumId w:val="23"/>
  </w:num>
  <w:num w:numId="34">
    <w:abstractNumId w:val="22"/>
  </w:num>
  <w:num w:numId="35">
    <w:abstractNumId w:val="18"/>
  </w:num>
  <w:num w:numId="36">
    <w:abstractNumId w:val="15"/>
  </w:num>
  <w:num w:numId="37">
    <w:abstractNumId w:val="9"/>
  </w:num>
  <w:num w:numId="38">
    <w:abstractNumId w:val="44"/>
  </w:num>
  <w:num w:numId="39">
    <w:abstractNumId w:val="6"/>
  </w:num>
  <w:num w:numId="40">
    <w:abstractNumId w:val="40"/>
  </w:num>
  <w:num w:numId="41">
    <w:abstractNumId w:val="10"/>
  </w:num>
  <w:num w:numId="42">
    <w:abstractNumId w:val="27"/>
  </w:num>
  <w:num w:numId="43">
    <w:abstractNumId w:val="37"/>
  </w:num>
  <w:num w:numId="44">
    <w:abstractNumId w:val="16"/>
  </w:num>
  <w:num w:numId="45">
    <w:abstractNumId w:val="25"/>
  </w:num>
  <w:num w:numId="46">
    <w:abstractNumId w:val="19"/>
  </w:num>
  <w:num w:numId="47">
    <w:abstractNumId w:val="43"/>
  </w:num>
  <w:num w:numId="48">
    <w:abstractNumId w:val="51"/>
  </w:num>
  <w:num w:numId="49">
    <w:abstractNumId w:val="45"/>
  </w:num>
  <w:num w:numId="50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187"/>
    <w:rsid w:val="00000A5C"/>
    <w:rsid w:val="000011D3"/>
    <w:rsid w:val="00001436"/>
    <w:rsid w:val="000020C5"/>
    <w:rsid w:val="0000235B"/>
    <w:rsid w:val="0000257A"/>
    <w:rsid w:val="00002B2C"/>
    <w:rsid w:val="00005331"/>
    <w:rsid w:val="000054D4"/>
    <w:rsid w:val="0000604A"/>
    <w:rsid w:val="0000640B"/>
    <w:rsid w:val="0001021F"/>
    <w:rsid w:val="00010F50"/>
    <w:rsid w:val="00013874"/>
    <w:rsid w:val="00013EC8"/>
    <w:rsid w:val="00014170"/>
    <w:rsid w:val="00015740"/>
    <w:rsid w:val="000158A9"/>
    <w:rsid w:val="000174C6"/>
    <w:rsid w:val="000222ED"/>
    <w:rsid w:val="00022FA5"/>
    <w:rsid w:val="00024F31"/>
    <w:rsid w:val="000266AD"/>
    <w:rsid w:val="00033543"/>
    <w:rsid w:val="000338B2"/>
    <w:rsid w:val="00036C0F"/>
    <w:rsid w:val="000404B9"/>
    <w:rsid w:val="000410C3"/>
    <w:rsid w:val="00041CD4"/>
    <w:rsid w:val="00044C7A"/>
    <w:rsid w:val="00045118"/>
    <w:rsid w:val="00045D05"/>
    <w:rsid w:val="000460BD"/>
    <w:rsid w:val="000465CF"/>
    <w:rsid w:val="00050B08"/>
    <w:rsid w:val="00052E9F"/>
    <w:rsid w:val="00053BC2"/>
    <w:rsid w:val="0005604E"/>
    <w:rsid w:val="0005626F"/>
    <w:rsid w:val="00060D89"/>
    <w:rsid w:val="00060FDF"/>
    <w:rsid w:val="00061346"/>
    <w:rsid w:val="00063D8C"/>
    <w:rsid w:val="000644AC"/>
    <w:rsid w:val="00065988"/>
    <w:rsid w:val="00065989"/>
    <w:rsid w:val="000666ED"/>
    <w:rsid w:val="0006795D"/>
    <w:rsid w:val="00070202"/>
    <w:rsid w:val="00070716"/>
    <w:rsid w:val="0007311B"/>
    <w:rsid w:val="00074EFD"/>
    <w:rsid w:val="0007556A"/>
    <w:rsid w:val="00075799"/>
    <w:rsid w:val="00076121"/>
    <w:rsid w:val="00082329"/>
    <w:rsid w:val="00083D97"/>
    <w:rsid w:val="00084844"/>
    <w:rsid w:val="000856B7"/>
    <w:rsid w:val="000872AC"/>
    <w:rsid w:val="000872E1"/>
    <w:rsid w:val="00090BB5"/>
    <w:rsid w:val="000924A9"/>
    <w:rsid w:val="00092A48"/>
    <w:rsid w:val="00094476"/>
    <w:rsid w:val="000A12DC"/>
    <w:rsid w:val="000A2DE8"/>
    <w:rsid w:val="000A55F0"/>
    <w:rsid w:val="000A562C"/>
    <w:rsid w:val="000A60A0"/>
    <w:rsid w:val="000A7618"/>
    <w:rsid w:val="000A7876"/>
    <w:rsid w:val="000B184E"/>
    <w:rsid w:val="000B18EE"/>
    <w:rsid w:val="000B2F65"/>
    <w:rsid w:val="000B317C"/>
    <w:rsid w:val="000B40FA"/>
    <w:rsid w:val="000B616F"/>
    <w:rsid w:val="000C09C4"/>
    <w:rsid w:val="000C0A9C"/>
    <w:rsid w:val="000C126B"/>
    <w:rsid w:val="000C3FAF"/>
    <w:rsid w:val="000C4943"/>
    <w:rsid w:val="000C50BC"/>
    <w:rsid w:val="000C56BB"/>
    <w:rsid w:val="000C67B4"/>
    <w:rsid w:val="000C7B9D"/>
    <w:rsid w:val="000D0CC8"/>
    <w:rsid w:val="000D4350"/>
    <w:rsid w:val="000D617C"/>
    <w:rsid w:val="000D6B8B"/>
    <w:rsid w:val="000D7A75"/>
    <w:rsid w:val="000E0939"/>
    <w:rsid w:val="000E0F70"/>
    <w:rsid w:val="000E10EA"/>
    <w:rsid w:val="000E1AA9"/>
    <w:rsid w:val="000E2130"/>
    <w:rsid w:val="000E2283"/>
    <w:rsid w:val="000E2B59"/>
    <w:rsid w:val="000E2BC8"/>
    <w:rsid w:val="000E2C6E"/>
    <w:rsid w:val="000E4AA9"/>
    <w:rsid w:val="000E7213"/>
    <w:rsid w:val="000E7C27"/>
    <w:rsid w:val="000F01D2"/>
    <w:rsid w:val="000F24DB"/>
    <w:rsid w:val="000F29CD"/>
    <w:rsid w:val="000F45E7"/>
    <w:rsid w:val="000F5E27"/>
    <w:rsid w:val="000F73B2"/>
    <w:rsid w:val="000F7CCD"/>
    <w:rsid w:val="00101EF8"/>
    <w:rsid w:val="00102AB2"/>
    <w:rsid w:val="0010373E"/>
    <w:rsid w:val="00103CAC"/>
    <w:rsid w:val="00104C27"/>
    <w:rsid w:val="001050FA"/>
    <w:rsid w:val="00105F7F"/>
    <w:rsid w:val="00106E5A"/>
    <w:rsid w:val="00110D0F"/>
    <w:rsid w:val="001119A8"/>
    <w:rsid w:val="0011231D"/>
    <w:rsid w:val="0011248B"/>
    <w:rsid w:val="00112E5D"/>
    <w:rsid w:val="001134DC"/>
    <w:rsid w:val="001172B0"/>
    <w:rsid w:val="001174A8"/>
    <w:rsid w:val="00117D6F"/>
    <w:rsid w:val="0012156D"/>
    <w:rsid w:val="00121921"/>
    <w:rsid w:val="00123D34"/>
    <w:rsid w:val="00124566"/>
    <w:rsid w:val="00124892"/>
    <w:rsid w:val="001258CE"/>
    <w:rsid w:val="00130CE4"/>
    <w:rsid w:val="00131697"/>
    <w:rsid w:val="00132078"/>
    <w:rsid w:val="0013242D"/>
    <w:rsid w:val="0013324B"/>
    <w:rsid w:val="0013356B"/>
    <w:rsid w:val="0014039A"/>
    <w:rsid w:val="001416FA"/>
    <w:rsid w:val="00141AB1"/>
    <w:rsid w:val="001425EA"/>
    <w:rsid w:val="00142FD4"/>
    <w:rsid w:val="0014341E"/>
    <w:rsid w:val="00143F19"/>
    <w:rsid w:val="00144BE6"/>
    <w:rsid w:val="00145697"/>
    <w:rsid w:val="00145E5B"/>
    <w:rsid w:val="001460F4"/>
    <w:rsid w:val="001467D6"/>
    <w:rsid w:val="0014683F"/>
    <w:rsid w:val="0015129F"/>
    <w:rsid w:val="001566BD"/>
    <w:rsid w:val="001575EA"/>
    <w:rsid w:val="00160289"/>
    <w:rsid w:val="00162473"/>
    <w:rsid w:val="001636DD"/>
    <w:rsid w:val="00165206"/>
    <w:rsid w:val="00166124"/>
    <w:rsid w:val="00166A64"/>
    <w:rsid w:val="001672DE"/>
    <w:rsid w:val="0016746B"/>
    <w:rsid w:val="001700DD"/>
    <w:rsid w:val="00170293"/>
    <w:rsid w:val="00170C88"/>
    <w:rsid w:val="00172456"/>
    <w:rsid w:val="001735AC"/>
    <w:rsid w:val="00174E23"/>
    <w:rsid w:val="00175A0C"/>
    <w:rsid w:val="00175C8A"/>
    <w:rsid w:val="00175D10"/>
    <w:rsid w:val="0017711B"/>
    <w:rsid w:val="001771D9"/>
    <w:rsid w:val="00181CEC"/>
    <w:rsid w:val="001827DB"/>
    <w:rsid w:val="00184935"/>
    <w:rsid w:val="00184A71"/>
    <w:rsid w:val="00186445"/>
    <w:rsid w:val="001864D0"/>
    <w:rsid w:val="00190969"/>
    <w:rsid w:val="00190E4D"/>
    <w:rsid w:val="001918C1"/>
    <w:rsid w:val="00191C99"/>
    <w:rsid w:val="00191ED1"/>
    <w:rsid w:val="001920D9"/>
    <w:rsid w:val="001967B7"/>
    <w:rsid w:val="001A01C8"/>
    <w:rsid w:val="001A0206"/>
    <w:rsid w:val="001A45A2"/>
    <w:rsid w:val="001A4D82"/>
    <w:rsid w:val="001A61F2"/>
    <w:rsid w:val="001A63DD"/>
    <w:rsid w:val="001B086A"/>
    <w:rsid w:val="001B282D"/>
    <w:rsid w:val="001B4041"/>
    <w:rsid w:val="001B4B1E"/>
    <w:rsid w:val="001B4F6F"/>
    <w:rsid w:val="001B526B"/>
    <w:rsid w:val="001B5274"/>
    <w:rsid w:val="001B676B"/>
    <w:rsid w:val="001B788C"/>
    <w:rsid w:val="001B7A54"/>
    <w:rsid w:val="001C20B0"/>
    <w:rsid w:val="001C37D3"/>
    <w:rsid w:val="001C4C9F"/>
    <w:rsid w:val="001C4D15"/>
    <w:rsid w:val="001C67CE"/>
    <w:rsid w:val="001C7B5D"/>
    <w:rsid w:val="001D0CC4"/>
    <w:rsid w:val="001D1A4C"/>
    <w:rsid w:val="001D3396"/>
    <w:rsid w:val="001D39F3"/>
    <w:rsid w:val="001D3EF0"/>
    <w:rsid w:val="001D4FB6"/>
    <w:rsid w:val="001D50BC"/>
    <w:rsid w:val="001D5962"/>
    <w:rsid w:val="001E3F43"/>
    <w:rsid w:val="001E5BFF"/>
    <w:rsid w:val="001E6C4C"/>
    <w:rsid w:val="001E73D0"/>
    <w:rsid w:val="001E7614"/>
    <w:rsid w:val="001F150C"/>
    <w:rsid w:val="001F4547"/>
    <w:rsid w:val="001F53E0"/>
    <w:rsid w:val="001F627C"/>
    <w:rsid w:val="001F667D"/>
    <w:rsid w:val="001F6B2D"/>
    <w:rsid w:val="001F7F09"/>
    <w:rsid w:val="00201B3F"/>
    <w:rsid w:val="00201CB8"/>
    <w:rsid w:val="002048CF"/>
    <w:rsid w:val="002070B8"/>
    <w:rsid w:val="002120BE"/>
    <w:rsid w:val="0021327D"/>
    <w:rsid w:val="00213FC2"/>
    <w:rsid w:val="00213FC9"/>
    <w:rsid w:val="00214D20"/>
    <w:rsid w:val="0021579C"/>
    <w:rsid w:val="00216913"/>
    <w:rsid w:val="00217579"/>
    <w:rsid w:val="002205F5"/>
    <w:rsid w:val="002206BA"/>
    <w:rsid w:val="0022092D"/>
    <w:rsid w:val="0022095A"/>
    <w:rsid w:val="002224C9"/>
    <w:rsid w:val="002228E1"/>
    <w:rsid w:val="00222FAC"/>
    <w:rsid w:val="00224B35"/>
    <w:rsid w:val="00225140"/>
    <w:rsid w:val="00225E3D"/>
    <w:rsid w:val="0022640F"/>
    <w:rsid w:val="00226C23"/>
    <w:rsid w:val="00226EE9"/>
    <w:rsid w:val="0023036F"/>
    <w:rsid w:val="0023161C"/>
    <w:rsid w:val="00231732"/>
    <w:rsid w:val="0023290E"/>
    <w:rsid w:val="0023391D"/>
    <w:rsid w:val="00233C08"/>
    <w:rsid w:val="00235166"/>
    <w:rsid w:val="00237FEF"/>
    <w:rsid w:val="002403CB"/>
    <w:rsid w:val="00240B3F"/>
    <w:rsid w:val="00241152"/>
    <w:rsid w:val="00241CB0"/>
    <w:rsid w:val="00243356"/>
    <w:rsid w:val="00243852"/>
    <w:rsid w:val="002450D9"/>
    <w:rsid w:val="00245320"/>
    <w:rsid w:val="0024559F"/>
    <w:rsid w:val="00245966"/>
    <w:rsid w:val="00250931"/>
    <w:rsid w:val="00251F5D"/>
    <w:rsid w:val="0025242A"/>
    <w:rsid w:val="002528C1"/>
    <w:rsid w:val="00253314"/>
    <w:rsid w:val="0025510B"/>
    <w:rsid w:val="00255CFA"/>
    <w:rsid w:val="002564E8"/>
    <w:rsid w:val="00256C42"/>
    <w:rsid w:val="00257E59"/>
    <w:rsid w:val="002608F4"/>
    <w:rsid w:val="00262234"/>
    <w:rsid w:val="00265B5C"/>
    <w:rsid w:val="0026667E"/>
    <w:rsid w:val="00266871"/>
    <w:rsid w:val="00270A47"/>
    <w:rsid w:val="00270E1D"/>
    <w:rsid w:val="0027269F"/>
    <w:rsid w:val="002748E3"/>
    <w:rsid w:val="00275D5E"/>
    <w:rsid w:val="002766BB"/>
    <w:rsid w:val="0027710F"/>
    <w:rsid w:val="00280D36"/>
    <w:rsid w:val="0028113C"/>
    <w:rsid w:val="00281CE2"/>
    <w:rsid w:val="00284721"/>
    <w:rsid w:val="00284FDF"/>
    <w:rsid w:val="002855C0"/>
    <w:rsid w:val="00285F11"/>
    <w:rsid w:val="00286AA6"/>
    <w:rsid w:val="00287ECD"/>
    <w:rsid w:val="00290E19"/>
    <w:rsid w:val="00291D51"/>
    <w:rsid w:val="002924DF"/>
    <w:rsid w:val="00292C55"/>
    <w:rsid w:val="002964FE"/>
    <w:rsid w:val="002974E3"/>
    <w:rsid w:val="00297A77"/>
    <w:rsid w:val="002A144B"/>
    <w:rsid w:val="002A259E"/>
    <w:rsid w:val="002A2980"/>
    <w:rsid w:val="002A2F8E"/>
    <w:rsid w:val="002A30C8"/>
    <w:rsid w:val="002A523E"/>
    <w:rsid w:val="002A6201"/>
    <w:rsid w:val="002A6401"/>
    <w:rsid w:val="002A7B3F"/>
    <w:rsid w:val="002B01AB"/>
    <w:rsid w:val="002B103E"/>
    <w:rsid w:val="002B251F"/>
    <w:rsid w:val="002B2B58"/>
    <w:rsid w:val="002B4FD7"/>
    <w:rsid w:val="002B5841"/>
    <w:rsid w:val="002C0F6F"/>
    <w:rsid w:val="002C1446"/>
    <w:rsid w:val="002C26C0"/>
    <w:rsid w:val="002C4946"/>
    <w:rsid w:val="002C5F14"/>
    <w:rsid w:val="002C71A4"/>
    <w:rsid w:val="002C73CA"/>
    <w:rsid w:val="002D09B6"/>
    <w:rsid w:val="002D15D7"/>
    <w:rsid w:val="002D1E22"/>
    <w:rsid w:val="002D35BD"/>
    <w:rsid w:val="002D3B6E"/>
    <w:rsid w:val="002D4F05"/>
    <w:rsid w:val="002E1FF5"/>
    <w:rsid w:val="002E2209"/>
    <w:rsid w:val="002E3614"/>
    <w:rsid w:val="002E6BC7"/>
    <w:rsid w:val="002F066A"/>
    <w:rsid w:val="002F074F"/>
    <w:rsid w:val="002F1A8B"/>
    <w:rsid w:val="002F338D"/>
    <w:rsid w:val="002F36BC"/>
    <w:rsid w:val="002F3EEE"/>
    <w:rsid w:val="002F5542"/>
    <w:rsid w:val="002F6CDF"/>
    <w:rsid w:val="002F73B3"/>
    <w:rsid w:val="002F73DB"/>
    <w:rsid w:val="0030047D"/>
    <w:rsid w:val="0030081F"/>
    <w:rsid w:val="003010E0"/>
    <w:rsid w:val="00301E55"/>
    <w:rsid w:val="003023CA"/>
    <w:rsid w:val="00302715"/>
    <w:rsid w:val="003034B2"/>
    <w:rsid w:val="00305318"/>
    <w:rsid w:val="00305518"/>
    <w:rsid w:val="003101D2"/>
    <w:rsid w:val="00311B73"/>
    <w:rsid w:val="00312E9B"/>
    <w:rsid w:val="00312EB9"/>
    <w:rsid w:val="003132A3"/>
    <w:rsid w:val="003143BD"/>
    <w:rsid w:val="00314B37"/>
    <w:rsid w:val="003156D2"/>
    <w:rsid w:val="00316677"/>
    <w:rsid w:val="003224A9"/>
    <w:rsid w:val="00324C8E"/>
    <w:rsid w:val="003261C2"/>
    <w:rsid w:val="0032728D"/>
    <w:rsid w:val="003303BB"/>
    <w:rsid w:val="00333CAC"/>
    <w:rsid w:val="0033733A"/>
    <w:rsid w:val="00337378"/>
    <w:rsid w:val="0033787D"/>
    <w:rsid w:val="00342A44"/>
    <w:rsid w:val="00343112"/>
    <w:rsid w:val="00344C3E"/>
    <w:rsid w:val="00345318"/>
    <w:rsid w:val="00347BF0"/>
    <w:rsid w:val="0035035F"/>
    <w:rsid w:val="00350F53"/>
    <w:rsid w:val="0035188E"/>
    <w:rsid w:val="00351E5E"/>
    <w:rsid w:val="003533C4"/>
    <w:rsid w:val="003557D0"/>
    <w:rsid w:val="003576AA"/>
    <w:rsid w:val="0035789D"/>
    <w:rsid w:val="00362D16"/>
    <w:rsid w:val="003650D8"/>
    <w:rsid w:val="00366A95"/>
    <w:rsid w:val="00366CE2"/>
    <w:rsid w:val="003670EB"/>
    <w:rsid w:val="00367487"/>
    <w:rsid w:val="00370643"/>
    <w:rsid w:val="00371897"/>
    <w:rsid w:val="00371A21"/>
    <w:rsid w:val="00380F7B"/>
    <w:rsid w:val="0038251C"/>
    <w:rsid w:val="00383F4D"/>
    <w:rsid w:val="00384751"/>
    <w:rsid w:val="00385053"/>
    <w:rsid w:val="00386057"/>
    <w:rsid w:val="0038660C"/>
    <w:rsid w:val="00390AF5"/>
    <w:rsid w:val="003923E1"/>
    <w:rsid w:val="00394224"/>
    <w:rsid w:val="00395339"/>
    <w:rsid w:val="0039535A"/>
    <w:rsid w:val="00396AD6"/>
    <w:rsid w:val="003A0D31"/>
    <w:rsid w:val="003A1571"/>
    <w:rsid w:val="003A1A7C"/>
    <w:rsid w:val="003A2FC8"/>
    <w:rsid w:val="003A4552"/>
    <w:rsid w:val="003A5024"/>
    <w:rsid w:val="003A55A8"/>
    <w:rsid w:val="003B03E5"/>
    <w:rsid w:val="003B13D2"/>
    <w:rsid w:val="003B2BD8"/>
    <w:rsid w:val="003B59C8"/>
    <w:rsid w:val="003B6104"/>
    <w:rsid w:val="003B6125"/>
    <w:rsid w:val="003B64A1"/>
    <w:rsid w:val="003B7ECE"/>
    <w:rsid w:val="003C02E7"/>
    <w:rsid w:val="003C1B80"/>
    <w:rsid w:val="003C2902"/>
    <w:rsid w:val="003C3818"/>
    <w:rsid w:val="003C4904"/>
    <w:rsid w:val="003C5115"/>
    <w:rsid w:val="003C5DAA"/>
    <w:rsid w:val="003C64A9"/>
    <w:rsid w:val="003C793D"/>
    <w:rsid w:val="003D06B6"/>
    <w:rsid w:val="003D2CF6"/>
    <w:rsid w:val="003D3C67"/>
    <w:rsid w:val="003D4E69"/>
    <w:rsid w:val="003E057E"/>
    <w:rsid w:val="003E0C32"/>
    <w:rsid w:val="003E18CB"/>
    <w:rsid w:val="003E1E8C"/>
    <w:rsid w:val="003E2B8C"/>
    <w:rsid w:val="003F18C7"/>
    <w:rsid w:val="003F1B6B"/>
    <w:rsid w:val="003F4E46"/>
    <w:rsid w:val="003F6018"/>
    <w:rsid w:val="003F687E"/>
    <w:rsid w:val="003F6C1E"/>
    <w:rsid w:val="004007DB"/>
    <w:rsid w:val="0040094E"/>
    <w:rsid w:val="00402A0C"/>
    <w:rsid w:val="00402FD7"/>
    <w:rsid w:val="004033BD"/>
    <w:rsid w:val="00411A06"/>
    <w:rsid w:val="00413626"/>
    <w:rsid w:val="00414F4A"/>
    <w:rsid w:val="00415156"/>
    <w:rsid w:val="0041566D"/>
    <w:rsid w:val="004158AE"/>
    <w:rsid w:val="00415A5E"/>
    <w:rsid w:val="00416D39"/>
    <w:rsid w:val="00420567"/>
    <w:rsid w:val="0042105D"/>
    <w:rsid w:val="00423447"/>
    <w:rsid w:val="00423708"/>
    <w:rsid w:val="00424696"/>
    <w:rsid w:val="004276B2"/>
    <w:rsid w:val="0043082B"/>
    <w:rsid w:val="00430A74"/>
    <w:rsid w:val="0043460C"/>
    <w:rsid w:val="004360A5"/>
    <w:rsid w:val="00436398"/>
    <w:rsid w:val="0043696E"/>
    <w:rsid w:val="00436C03"/>
    <w:rsid w:val="00437DC5"/>
    <w:rsid w:val="004401A7"/>
    <w:rsid w:val="00440367"/>
    <w:rsid w:val="004403EF"/>
    <w:rsid w:val="00444864"/>
    <w:rsid w:val="00444EB6"/>
    <w:rsid w:val="00446870"/>
    <w:rsid w:val="004515F9"/>
    <w:rsid w:val="004524FC"/>
    <w:rsid w:val="00454B8B"/>
    <w:rsid w:val="00455542"/>
    <w:rsid w:val="004561F6"/>
    <w:rsid w:val="0045677E"/>
    <w:rsid w:val="00457A57"/>
    <w:rsid w:val="00457ED2"/>
    <w:rsid w:val="004603C7"/>
    <w:rsid w:val="00460587"/>
    <w:rsid w:val="00463A4E"/>
    <w:rsid w:val="0046521E"/>
    <w:rsid w:val="00470262"/>
    <w:rsid w:val="00473814"/>
    <w:rsid w:val="00475D1A"/>
    <w:rsid w:val="00476433"/>
    <w:rsid w:val="004769D3"/>
    <w:rsid w:val="00485302"/>
    <w:rsid w:val="00486038"/>
    <w:rsid w:val="0048615B"/>
    <w:rsid w:val="0048718E"/>
    <w:rsid w:val="0049025D"/>
    <w:rsid w:val="00490E27"/>
    <w:rsid w:val="00491353"/>
    <w:rsid w:val="0049514E"/>
    <w:rsid w:val="004959DA"/>
    <w:rsid w:val="004A0924"/>
    <w:rsid w:val="004A094D"/>
    <w:rsid w:val="004A6703"/>
    <w:rsid w:val="004B0D40"/>
    <w:rsid w:val="004B1138"/>
    <w:rsid w:val="004B23ED"/>
    <w:rsid w:val="004B258F"/>
    <w:rsid w:val="004B3FF5"/>
    <w:rsid w:val="004B4276"/>
    <w:rsid w:val="004B4D7D"/>
    <w:rsid w:val="004B7106"/>
    <w:rsid w:val="004B7184"/>
    <w:rsid w:val="004C021D"/>
    <w:rsid w:val="004C0508"/>
    <w:rsid w:val="004C34D0"/>
    <w:rsid w:val="004C3F0F"/>
    <w:rsid w:val="004C51D2"/>
    <w:rsid w:val="004C59B0"/>
    <w:rsid w:val="004C7180"/>
    <w:rsid w:val="004C7EA7"/>
    <w:rsid w:val="004D1F87"/>
    <w:rsid w:val="004D2D1C"/>
    <w:rsid w:val="004D4116"/>
    <w:rsid w:val="004D5559"/>
    <w:rsid w:val="004D575D"/>
    <w:rsid w:val="004D634A"/>
    <w:rsid w:val="004D6E5E"/>
    <w:rsid w:val="004D7332"/>
    <w:rsid w:val="004D7D8C"/>
    <w:rsid w:val="004E024B"/>
    <w:rsid w:val="004E03C7"/>
    <w:rsid w:val="004E3923"/>
    <w:rsid w:val="004E5E3A"/>
    <w:rsid w:val="004F1908"/>
    <w:rsid w:val="004F1D81"/>
    <w:rsid w:val="004F21E2"/>
    <w:rsid w:val="004F353B"/>
    <w:rsid w:val="004F35B9"/>
    <w:rsid w:val="004F3663"/>
    <w:rsid w:val="004F3D3C"/>
    <w:rsid w:val="004F4114"/>
    <w:rsid w:val="004F4C20"/>
    <w:rsid w:val="004F6B76"/>
    <w:rsid w:val="004F6EBB"/>
    <w:rsid w:val="004F72E5"/>
    <w:rsid w:val="00501C64"/>
    <w:rsid w:val="00505119"/>
    <w:rsid w:val="005051CC"/>
    <w:rsid w:val="00505A19"/>
    <w:rsid w:val="00505E4D"/>
    <w:rsid w:val="00505F3B"/>
    <w:rsid w:val="005068CE"/>
    <w:rsid w:val="005069F5"/>
    <w:rsid w:val="0050732A"/>
    <w:rsid w:val="00510258"/>
    <w:rsid w:val="00510541"/>
    <w:rsid w:val="0051070C"/>
    <w:rsid w:val="00510D12"/>
    <w:rsid w:val="005133F3"/>
    <w:rsid w:val="00514940"/>
    <w:rsid w:val="00514F02"/>
    <w:rsid w:val="00520E8A"/>
    <w:rsid w:val="00524EC9"/>
    <w:rsid w:val="00524EF0"/>
    <w:rsid w:val="00527D50"/>
    <w:rsid w:val="00530E0F"/>
    <w:rsid w:val="00531D4D"/>
    <w:rsid w:val="005335F9"/>
    <w:rsid w:val="00534179"/>
    <w:rsid w:val="005347EE"/>
    <w:rsid w:val="00537A7E"/>
    <w:rsid w:val="00540967"/>
    <w:rsid w:val="00544127"/>
    <w:rsid w:val="00544A2D"/>
    <w:rsid w:val="0054564E"/>
    <w:rsid w:val="00546AE4"/>
    <w:rsid w:val="00550E34"/>
    <w:rsid w:val="005513FD"/>
    <w:rsid w:val="00551F8D"/>
    <w:rsid w:val="005535BC"/>
    <w:rsid w:val="005539B7"/>
    <w:rsid w:val="00553AE7"/>
    <w:rsid w:val="00553DEC"/>
    <w:rsid w:val="005549A3"/>
    <w:rsid w:val="0055525B"/>
    <w:rsid w:val="005555D4"/>
    <w:rsid w:val="005567D0"/>
    <w:rsid w:val="00557475"/>
    <w:rsid w:val="00557E61"/>
    <w:rsid w:val="005679BC"/>
    <w:rsid w:val="00571DC3"/>
    <w:rsid w:val="0057354E"/>
    <w:rsid w:val="00576D08"/>
    <w:rsid w:val="00581E52"/>
    <w:rsid w:val="00582745"/>
    <w:rsid w:val="00582781"/>
    <w:rsid w:val="005831E7"/>
    <w:rsid w:val="00583B8E"/>
    <w:rsid w:val="00584203"/>
    <w:rsid w:val="005842D7"/>
    <w:rsid w:val="005850C5"/>
    <w:rsid w:val="00585670"/>
    <w:rsid w:val="00585688"/>
    <w:rsid w:val="00585EE5"/>
    <w:rsid w:val="005863B1"/>
    <w:rsid w:val="00587E43"/>
    <w:rsid w:val="00591C9C"/>
    <w:rsid w:val="0059253A"/>
    <w:rsid w:val="0059290E"/>
    <w:rsid w:val="005940E2"/>
    <w:rsid w:val="00594F58"/>
    <w:rsid w:val="00595278"/>
    <w:rsid w:val="00595AB0"/>
    <w:rsid w:val="00596673"/>
    <w:rsid w:val="005A46FC"/>
    <w:rsid w:val="005A5F2A"/>
    <w:rsid w:val="005A6519"/>
    <w:rsid w:val="005A66F5"/>
    <w:rsid w:val="005A74D9"/>
    <w:rsid w:val="005A7893"/>
    <w:rsid w:val="005A7D66"/>
    <w:rsid w:val="005B228A"/>
    <w:rsid w:val="005B276C"/>
    <w:rsid w:val="005B5868"/>
    <w:rsid w:val="005B5962"/>
    <w:rsid w:val="005B7356"/>
    <w:rsid w:val="005B7DDA"/>
    <w:rsid w:val="005C23BE"/>
    <w:rsid w:val="005C24F0"/>
    <w:rsid w:val="005C2A77"/>
    <w:rsid w:val="005C443F"/>
    <w:rsid w:val="005C4A25"/>
    <w:rsid w:val="005C70FD"/>
    <w:rsid w:val="005C7870"/>
    <w:rsid w:val="005D0397"/>
    <w:rsid w:val="005D06FB"/>
    <w:rsid w:val="005D25C3"/>
    <w:rsid w:val="005D3010"/>
    <w:rsid w:val="005D34AD"/>
    <w:rsid w:val="005D353B"/>
    <w:rsid w:val="005D3A55"/>
    <w:rsid w:val="005D570E"/>
    <w:rsid w:val="005D5CA8"/>
    <w:rsid w:val="005D6148"/>
    <w:rsid w:val="005D6323"/>
    <w:rsid w:val="005D7FCB"/>
    <w:rsid w:val="005E0E43"/>
    <w:rsid w:val="005E39E9"/>
    <w:rsid w:val="005E53CD"/>
    <w:rsid w:val="005E6A89"/>
    <w:rsid w:val="005E7B9C"/>
    <w:rsid w:val="005F03C5"/>
    <w:rsid w:val="005F15E8"/>
    <w:rsid w:val="005F1F7D"/>
    <w:rsid w:val="005F2876"/>
    <w:rsid w:val="005F48BE"/>
    <w:rsid w:val="005F5056"/>
    <w:rsid w:val="005F7618"/>
    <w:rsid w:val="005F7B10"/>
    <w:rsid w:val="00600256"/>
    <w:rsid w:val="006004E2"/>
    <w:rsid w:val="00602B49"/>
    <w:rsid w:val="00602B5E"/>
    <w:rsid w:val="006031F7"/>
    <w:rsid w:val="0060324E"/>
    <w:rsid w:val="006032C8"/>
    <w:rsid w:val="006116ED"/>
    <w:rsid w:val="00611946"/>
    <w:rsid w:val="006169B2"/>
    <w:rsid w:val="006207D2"/>
    <w:rsid w:val="00623156"/>
    <w:rsid w:val="00623C82"/>
    <w:rsid w:val="0062581B"/>
    <w:rsid w:val="00626193"/>
    <w:rsid w:val="006275DF"/>
    <w:rsid w:val="0063275C"/>
    <w:rsid w:val="0063337B"/>
    <w:rsid w:val="00633F11"/>
    <w:rsid w:val="006346BE"/>
    <w:rsid w:val="00634D13"/>
    <w:rsid w:val="00637451"/>
    <w:rsid w:val="006401DA"/>
    <w:rsid w:val="006409B9"/>
    <w:rsid w:val="00640B83"/>
    <w:rsid w:val="00640E6E"/>
    <w:rsid w:val="00641EC2"/>
    <w:rsid w:val="006432A3"/>
    <w:rsid w:val="00643693"/>
    <w:rsid w:val="00645775"/>
    <w:rsid w:val="00646114"/>
    <w:rsid w:val="00650A2A"/>
    <w:rsid w:val="00655220"/>
    <w:rsid w:val="00655C80"/>
    <w:rsid w:val="00655EBF"/>
    <w:rsid w:val="0065720A"/>
    <w:rsid w:val="0065796E"/>
    <w:rsid w:val="00657C52"/>
    <w:rsid w:val="006631F1"/>
    <w:rsid w:val="006641DA"/>
    <w:rsid w:val="006645B4"/>
    <w:rsid w:val="00664FBE"/>
    <w:rsid w:val="006653BC"/>
    <w:rsid w:val="00666A76"/>
    <w:rsid w:val="00666B8F"/>
    <w:rsid w:val="00670437"/>
    <w:rsid w:val="006706C8"/>
    <w:rsid w:val="0067084D"/>
    <w:rsid w:val="00670FD6"/>
    <w:rsid w:val="00671839"/>
    <w:rsid w:val="006724A1"/>
    <w:rsid w:val="00673A79"/>
    <w:rsid w:val="00674B05"/>
    <w:rsid w:val="0067576F"/>
    <w:rsid w:val="00675C4A"/>
    <w:rsid w:val="00676306"/>
    <w:rsid w:val="00676327"/>
    <w:rsid w:val="00677349"/>
    <w:rsid w:val="006775DC"/>
    <w:rsid w:val="00677AF6"/>
    <w:rsid w:val="00681F05"/>
    <w:rsid w:val="00682E31"/>
    <w:rsid w:val="00683B8F"/>
    <w:rsid w:val="006851EB"/>
    <w:rsid w:val="00692F34"/>
    <w:rsid w:val="00693663"/>
    <w:rsid w:val="006940BB"/>
    <w:rsid w:val="0069519A"/>
    <w:rsid w:val="00695229"/>
    <w:rsid w:val="006964EF"/>
    <w:rsid w:val="006A0CCD"/>
    <w:rsid w:val="006A149C"/>
    <w:rsid w:val="006A2933"/>
    <w:rsid w:val="006A4D11"/>
    <w:rsid w:val="006A59BF"/>
    <w:rsid w:val="006A5F91"/>
    <w:rsid w:val="006A6C02"/>
    <w:rsid w:val="006B0DC4"/>
    <w:rsid w:val="006B1CE7"/>
    <w:rsid w:val="006B2C55"/>
    <w:rsid w:val="006B5613"/>
    <w:rsid w:val="006B7DC7"/>
    <w:rsid w:val="006C0B0B"/>
    <w:rsid w:val="006C0C3C"/>
    <w:rsid w:val="006C0EC9"/>
    <w:rsid w:val="006C2CD7"/>
    <w:rsid w:val="006C47B3"/>
    <w:rsid w:val="006C4D4B"/>
    <w:rsid w:val="006C4E68"/>
    <w:rsid w:val="006C63BB"/>
    <w:rsid w:val="006C65FE"/>
    <w:rsid w:val="006D10C6"/>
    <w:rsid w:val="006D2E97"/>
    <w:rsid w:val="006D37E0"/>
    <w:rsid w:val="006D3B30"/>
    <w:rsid w:val="006D430E"/>
    <w:rsid w:val="006D61D1"/>
    <w:rsid w:val="006D6AC6"/>
    <w:rsid w:val="006D6DAC"/>
    <w:rsid w:val="006D73A2"/>
    <w:rsid w:val="006D7CCB"/>
    <w:rsid w:val="006E0908"/>
    <w:rsid w:val="006E295F"/>
    <w:rsid w:val="006E3489"/>
    <w:rsid w:val="006E5DF1"/>
    <w:rsid w:val="006E6541"/>
    <w:rsid w:val="006F02B0"/>
    <w:rsid w:val="006F4572"/>
    <w:rsid w:val="006F664C"/>
    <w:rsid w:val="006F76AC"/>
    <w:rsid w:val="007018D8"/>
    <w:rsid w:val="007023BE"/>
    <w:rsid w:val="00702F57"/>
    <w:rsid w:val="00704D38"/>
    <w:rsid w:val="00705FB6"/>
    <w:rsid w:val="00710821"/>
    <w:rsid w:val="00710853"/>
    <w:rsid w:val="00712592"/>
    <w:rsid w:val="00712F58"/>
    <w:rsid w:val="00712F7D"/>
    <w:rsid w:val="00714384"/>
    <w:rsid w:val="0071494F"/>
    <w:rsid w:val="007152EE"/>
    <w:rsid w:val="00717437"/>
    <w:rsid w:val="00717A9C"/>
    <w:rsid w:val="00717FF4"/>
    <w:rsid w:val="00720F49"/>
    <w:rsid w:val="00721AC2"/>
    <w:rsid w:val="00722B85"/>
    <w:rsid w:val="00723D1C"/>
    <w:rsid w:val="007240EB"/>
    <w:rsid w:val="00725B97"/>
    <w:rsid w:val="00727553"/>
    <w:rsid w:val="00731002"/>
    <w:rsid w:val="007312F7"/>
    <w:rsid w:val="00732590"/>
    <w:rsid w:val="00732BFC"/>
    <w:rsid w:val="007354AF"/>
    <w:rsid w:val="00735508"/>
    <w:rsid w:val="00735AA5"/>
    <w:rsid w:val="00735B18"/>
    <w:rsid w:val="0073626F"/>
    <w:rsid w:val="0073696D"/>
    <w:rsid w:val="00740251"/>
    <w:rsid w:val="00742647"/>
    <w:rsid w:val="00742AA7"/>
    <w:rsid w:val="007432E8"/>
    <w:rsid w:val="00743F3F"/>
    <w:rsid w:val="0074474B"/>
    <w:rsid w:val="00746F30"/>
    <w:rsid w:val="007506B5"/>
    <w:rsid w:val="00750A03"/>
    <w:rsid w:val="0075406E"/>
    <w:rsid w:val="0075443F"/>
    <w:rsid w:val="00755E76"/>
    <w:rsid w:val="00756003"/>
    <w:rsid w:val="00757883"/>
    <w:rsid w:val="00760D97"/>
    <w:rsid w:val="007617F6"/>
    <w:rsid w:val="00764531"/>
    <w:rsid w:val="00766AD0"/>
    <w:rsid w:val="00767E85"/>
    <w:rsid w:val="00773CF3"/>
    <w:rsid w:val="00774775"/>
    <w:rsid w:val="00776062"/>
    <w:rsid w:val="0077773D"/>
    <w:rsid w:val="007828A5"/>
    <w:rsid w:val="00782E12"/>
    <w:rsid w:val="00783C80"/>
    <w:rsid w:val="00783CA4"/>
    <w:rsid w:val="00786085"/>
    <w:rsid w:val="007866E3"/>
    <w:rsid w:val="0078688F"/>
    <w:rsid w:val="00786EAD"/>
    <w:rsid w:val="00787BDF"/>
    <w:rsid w:val="00791B7D"/>
    <w:rsid w:val="00793272"/>
    <w:rsid w:val="007943D5"/>
    <w:rsid w:val="00795D6C"/>
    <w:rsid w:val="00795FF5"/>
    <w:rsid w:val="007961D1"/>
    <w:rsid w:val="0079623C"/>
    <w:rsid w:val="0079724E"/>
    <w:rsid w:val="00797B06"/>
    <w:rsid w:val="007A018C"/>
    <w:rsid w:val="007A165E"/>
    <w:rsid w:val="007A1B49"/>
    <w:rsid w:val="007A4737"/>
    <w:rsid w:val="007A4DF1"/>
    <w:rsid w:val="007A73AC"/>
    <w:rsid w:val="007A74D4"/>
    <w:rsid w:val="007B2FB2"/>
    <w:rsid w:val="007B50C1"/>
    <w:rsid w:val="007B5A04"/>
    <w:rsid w:val="007B5B68"/>
    <w:rsid w:val="007B7036"/>
    <w:rsid w:val="007C0005"/>
    <w:rsid w:val="007C0DE2"/>
    <w:rsid w:val="007C2E85"/>
    <w:rsid w:val="007C3C6D"/>
    <w:rsid w:val="007C502E"/>
    <w:rsid w:val="007C5D5E"/>
    <w:rsid w:val="007D010E"/>
    <w:rsid w:val="007D4C12"/>
    <w:rsid w:val="007D5889"/>
    <w:rsid w:val="007D7191"/>
    <w:rsid w:val="007D72B6"/>
    <w:rsid w:val="007E1361"/>
    <w:rsid w:val="007E2FAF"/>
    <w:rsid w:val="007E5271"/>
    <w:rsid w:val="007E7A02"/>
    <w:rsid w:val="007E7C5C"/>
    <w:rsid w:val="007F0830"/>
    <w:rsid w:val="007F0F68"/>
    <w:rsid w:val="007F1F1A"/>
    <w:rsid w:val="007F565E"/>
    <w:rsid w:val="007F5C4B"/>
    <w:rsid w:val="007F6644"/>
    <w:rsid w:val="007F79FA"/>
    <w:rsid w:val="00800F83"/>
    <w:rsid w:val="00803018"/>
    <w:rsid w:val="00803230"/>
    <w:rsid w:val="008036C9"/>
    <w:rsid w:val="00804697"/>
    <w:rsid w:val="00810361"/>
    <w:rsid w:val="008158F9"/>
    <w:rsid w:val="008166AE"/>
    <w:rsid w:val="008167D2"/>
    <w:rsid w:val="00817DA0"/>
    <w:rsid w:val="00820B3A"/>
    <w:rsid w:val="008238CF"/>
    <w:rsid w:val="0082517D"/>
    <w:rsid w:val="00825C4C"/>
    <w:rsid w:val="00826D08"/>
    <w:rsid w:val="00826EE4"/>
    <w:rsid w:val="0083277C"/>
    <w:rsid w:val="008327DC"/>
    <w:rsid w:val="00834BE8"/>
    <w:rsid w:val="00834E85"/>
    <w:rsid w:val="00835574"/>
    <w:rsid w:val="0083770B"/>
    <w:rsid w:val="00842CF4"/>
    <w:rsid w:val="0084323C"/>
    <w:rsid w:val="008447F2"/>
    <w:rsid w:val="0084509A"/>
    <w:rsid w:val="00847115"/>
    <w:rsid w:val="00847FB9"/>
    <w:rsid w:val="008512F5"/>
    <w:rsid w:val="008523BB"/>
    <w:rsid w:val="00853668"/>
    <w:rsid w:val="00854AD0"/>
    <w:rsid w:val="00854B09"/>
    <w:rsid w:val="00854C82"/>
    <w:rsid w:val="008551FE"/>
    <w:rsid w:val="00855EDA"/>
    <w:rsid w:val="008561D0"/>
    <w:rsid w:val="00861FFC"/>
    <w:rsid w:val="00862612"/>
    <w:rsid w:val="008626ED"/>
    <w:rsid w:val="00862FB4"/>
    <w:rsid w:val="008632A4"/>
    <w:rsid w:val="0086510B"/>
    <w:rsid w:val="00865909"/>
    <w:rsid w:val="00866687"/>
    <w:rsid w:val="00866D05"/>
    <w:rsid w:val="00867371"/>
    <w:rsid w:val="00870C00"/>
    <w:rsid w:val="00872B96"/>
    <w:rsid w:val="00873A7F"/>
    <w:rsid w:val="00874A6B"/>
    <w:rsid w:val="00874F09"/>
    <w:rsid w:val="0087515B"/>
    <w:rsid w:val="00876186"/>
    <w:rsid w:val="00876F01"/>
    <w:rsid w:val="00877129"/>
    <w:rsid w:val="0088150C"/>
    <w:rsid w:val="00882994"/>
    <w:rsid w:val="00883081"/>
    <w:rsid w:val="00884B08"/>
    <w:rsid w:val="008852C6"/>
    <w:rsid w:val="00885C7B"/>
    <w:rsid w:val="00890DD0"/>
    <w:rsid w:val="008941A7"/>
    <w:rsid w:val="008944A7"/>
    <w:rsid w:val="008964BD"/>
    <w:rsid w:val="00897AB4"/>
    <w:rsid w:val="008A02C8"/>
    <w:rsid w:val="008A07FF"/>
    <w:rsid w:val="008A0CDB"/>
    <w:rsid w:val="008A1B0C"/>
    <w:rsid w:val="008A25B2"/>
    <w:rsid w:val="008A3321"/>
    <w:rsid w:val="008A3413"/>
    <w:rsid w:val="008A40F1"/>
    <w:rsid w:val="008A4AEB"/>
    <w:rsid w:val="008A564E"/>
    <w:rsid w:val="008A5F76"/>
    <w:rsid w:val="008A6684"/>
    <w:rsid w:val="008B04CA"/>
    <w:rsid w:val="008B0607"/>
    <w:rsid w:val="008B147D"/>
    <w:rsid w:val="008B161F"/>
    <w:rsid w:val="008B202B"/>
    <w:rsid w:val="008B2527"/>
    <w:rsid w:val="008B2BBB"/>
    <w:rsid w:val="008B3522"/>
    <w:rsid w:val="008B496F"/>
    <w:rsid w:val="008B5FC8"/>
    <w:rsid w:val="008B714F"/>
    <w:rsid w:val="008B7E2E"/>
    <w:rsid w:val="008C3DC8"/>
    <w:rsid w:val="008C6F3F"/>
    <w:rsid w:val="008C7646"/>
    <w:rsid w:val="008C7EA5"/>
    <w:rsid w:val="008D124B"/>
    <w:rsid w:val="008D18E3"/>
    <w:rsid w:val="008D1B75"/>
    <w:rsid w:val="008D2104"/>
    <w:rsid w:val="008D25AA"/>
    <w:rsid w:val="008D3296"/>
    <w:rsid w:val="008D51FD"/>
    <w:rsid w:val="008D5FED"/>
    <w:rsid w:val="008D6CD6"/>
    <w:rsid w:val="008D6CE6"/>
    <w:rsid w:val="008D6F28"/>
    <w:rsid w:val="008D7FD4"/>
    <w:rsid w:val="008D7FE6"/>
    <w:rsid w:val="008E0935"/>
    <w:rsid w:val="008E183F"/>
    <w:rsid w:val="008E1E34"/>
    <w:rsid w:val="008E3381"/>
    <w:rsid w:val="008E3C7A"/>
    <w:rsid w:val="008E5B69"/>
    <w:rsid w:val="008E7057"/>
    <w:rsid w:val="008F0260"/>
    <w:rsid w:val="008F0CD7"/>
    <w:rsid w:val="008F1E85"/>
    <w:rsid w:val="008F66D8"/>
    <w:rsid w:val="008F68FA"/>
    <w:rsid w:val="008F7722"/>
    <w:rsid w:val="00901C1F"/>
    <w:rsid w:val="00901D5C"/>
    <w:rsid w:val="00902D35"/>
    <w:rsid w:val="00903960"/>
    <w:rsid w:val="00903BF1"/>
    <w:rsid w:val="009040BD"/>
    <w:rsid w:val="00904B54"/>
    <w:rsid w:val="00904E3F"/>
    <w:rsid w:val="00906432"/>
    <w:rsid w:val="009077AE"/>
    <w:rsid w:val="00911976"/>
    <w:rsid w:val="00914003"/>
    <w:rsid w:val="00914CE7"/>
    <w:rsid w:val="0091555B"/>
    <w:rsid w:val="00915C0B"/>
    <w:rsid w:val="00916569"/>
    <w:rsid w:val="00916989"/>
    <w:rsid w:val="00920128"/>
    <w:rsid w:val="00920B27"/>
    <w:rsid w:val="00921863"/>
    <w:rsid w:val="00921A7E"/>
    <w:rsid w:val="00921D31"/>
    <w:rsid w:val="009229FC"/>
    <w:rsid w:val="0092356E"/>
    <w:rsid w:val="00923C24"/>
    <w:rsid w:val="009241AB"/>
    <w:rsid w:val="00925AF3"/>
    <w:rsid w:val="009261D5"/>
    <w:rsid w:val="0092632D"/>
    <w:rsid w:val="00926979"/>
    <w:rsid w:val="00926B92"/>
    <w:rsid w:val="009300C4"/>
    <w:rsid w:val="00931938"/>
    <w:rsid w:val="00931EDC"/>
    <w:rsid w:val="00932090"/>
    <w:rsid w:val="00932176"/>
    <w:rsid w:val="00933606"/>
    <w:rsid w:val="0093364E"/>
    <w:rsid w:val="009338EB"/>
    <w:rsid w:val="00934891"/>
    <w:rsid w:val="00935154"/>
    <w:rsid w:val="009425B7"/>
    <w:rsid w:val="009452E4"/>
    <w:rsid w:val="009453EA"/>
    <w:rsid w:val="00946E26"/>
    <w:rsid w:val="00947BE5"/>
    <w:rsid w:val="00951002"/>
    <w:rsid w:val="009524E1"/>
    <w:rsid w:val="00953146"/>
    <w:rsid w:val="00953A7C"/>
    <w:rsid w:val="00954BA6"/>
    <w:rsid w:val="009557B3"/>
    <w:rsid w:val="0095788B"/>
    <w:rsid w:val="00963FF4"/>
    <w:rsid w:val="009652D3"/>
    <w:rsid w:val="0096555C"/>
    <w:rsid w:val="00965DD0"/>
    <w:rsid w:val="00966D64"/>
    <w:rsid w:val="00967167"/>
    <w:rsid w:val="009715B9"/>
    <w:rsid w:val="009747EE"/>
    <w:rsid w:val="009751CE"/>
    <w:rsid w:val="00977DEC"/>
    <w:rsid w:val="009829C9"/>
    <w:rsid w:val="00983533"/>
    <w:rsid w:val="00983E9D"/>
    <w:rsid w:val="009859F7"/>
    <w:rsid w:val="009862B5"/>
    <w:rsid w:val="0098752F"/>
    <w:rsid w:val="009907F2"/>
    <w:rsid w:val="00990EDE"/>
    <w:rsid w:val="009923B1"/>
    <w:rsid w:val="0099240B"/>
    <w:rsid w:val="00992ACF"/>
    <w:rsid w:val="00993B1C"/>
    <w:rsid w:val="00994187"/>
    <w:rsid w:val="00996C37"/>
    <w:rsid w:val="009A211F"/>
    <w:rsid w:val="009A4308"/>
    <w:rsid w:val="009A4BEF"/>
    <w:rsid w:val="009A4F76"/>
    <w:rsid w:val="009A6D52"/>
    <w:rsid w:val="009A6D7F"/>
    <w:rsid w:val="009B16A2"/>
    <w:rsid w:val="009B24F6"/>
    <w:rsid w:val="009B4033"/>
    <w:rsid w:val="009B4C0A"/>
    <w:rsid w:val="009B5B26"/>
    <w:rsid w:val="009B6202"/>
    <w:rsid w:val="009B742B"/>
    <w:rsid w:val="009C16EC"/>
    <w:rsid w:val="009C29B4"/>
    <w:rsid w:val="009C2B82"/>
    <w:rsid w:val="009D22BD"/>
    <w:rsid w:val="009D2F21"/>
    <w:rsid w:val="009D32AC"/>
    <w:rsid w:val="009D35B8"/>
    <w:rsid w:val="009D4DB2"/>
    <w:rsid w:val="009D60B0"/>
    <w:rsid w:val="009E1803"/>
    <w:rsid w:val="009E2EE2"/>
    <w:rsid w:val="009E3068"/>
    <w:rsid w:val="009E46AE"/>
    <w:rsid w:val="009F0663"/>
    <w:rsid w:val="009F12B8"/>
    <w:rsid w:val="009F1BD6"/>
    <w:rsid w:val="009F30D2"/>
    <w:rsid w:val="009F4494"/>
    <w:rsid w:val="009F4B0A"/>
    <w:rsid w:val="009F5299"/>
    <w:rsid w:val="009F5F72"/>
    <w:rsid w:val="00A00439"/>
    <w:rsid w:val="00A018AC"/>
    <w:rsid w:val="00A01FA4"/>
    <w:rsid w:val="00A040FB"/>
    <w:rsid w:val="00A0494E"/>
    <w:rsid w:val="00A055A9"/>
    <w:rsid w:val="00A06AAF"/>
    <w:rsid w:val="00A06AE2"/>
    <w:rsid w:val="00A06C33"/>
    <w:rsid w:val="00A07213"/>
    <w:rsid w:val="00A07F79"/>
    <w:rsid w:val="00A104E7"/>
    <w:rsid w:val="00A13FB6"/>
    <w:rsid w:val="00A14357"/>
    <w:rsid w:val="00A1474B"/>
    <w:rsid w:val="00A14D6D"/>
    <w:rsid w:val="00A15014"/>
    <w:rsid w:val="00A17D8B"/>
    <w:rsid w:val="00A20804"/>
    <w:rsid w:val="00A20FA2"/>
    <w:rsid w:val="00A21AF7"/>
    <w:rsid w:val="00A226DB"/>
    <w:rsid w:val="00A22962"/>
    <w:rsid w:val="00A23409"/>
    <w:rsid w:val="00A24258"/>
    <w:rsid w:val="00A24BDC"/>
    <w:rsid w:val="00A24FB8"/>
    <w:rsid w:val="00A2556A"/>
    <w:rsid w:val="00A26917"/>
    <w:rsid w:val="00A3126A"/>
    <w:rsid w:val="00A32C47"/>
    <w:rsid w:val="00A32F87"/>
    <w:rsid w:val="00A36B22"/>
    <w:rsid w:val="00A377BC"/>
    <w:rsid w:val="00A43BDC"/>
    <w:rsid w:val="00A4499E"/>
    <w:rsid w:val="00A4641B"/>
    <w:rsid w:val="00A4744A"/>
    <w:rsid w:val="00A47560"/>
    <w:rsid w:val="00A47EAC"/>
    <w:rsid w:val="00A506D6"/>
    <w:rsid w:val="00A5281C"/>
    <w:rsid w:val="00A55D13"/>
    <w:rsid w:val="00A6110E"/>
    <w:rsid w:val="00A61B27"/>
    <w:rsid w:val="00A64D1B"/>
    <w:rsid w:val="00A64F22"/>
    <w:rsid w:val="00A6573C"/>
    <w:rsid w:val="00A65EE8"/>
    <w:rsid w:val="00A67155"/>
    <w:rsid w:val="00A67B67"/>
    <w:rsid w:val="00A67DC1"/>
    <w:rsid w:val="00A716E0"/>
    <w:rsid w:val="00A7178A"/>
    <w:rsid w:val="00A7179E"/>
    <w:rsid w:val="00A72B2F"/>
    <w:rsid w:val="00A73F9F"/>
    <w:rsid w:val="00A74844"/>
    <w:rsid w:val="00A75DE6"/>
    <w:rsid w:val="00A80112"/>
    <w:rsid w:val="00A818F6"/>
    <w:rsid w:val="00A81D32"/>
    <w:rsid w:val="00A83265"/>
    <w:rsid w:val="00A83623"/>
    <w:rsid w:val="00A854CD"/>
    <w:rsid w:val="00A85E52"/>
    <w:rsid w:val="00A8709F"/>
    <w:rsid w:val="00A87838"/>
    <w:rsid w:val="00A91F68"/>
    <w:rsid w:val="00A93008"/>
    <w:rsid w:val="00A96477"/>
    <w:rsid w:val="00AA2325"/>
    <w:rsid w:val="00AA3D25"/>
    <w:rsid w:val="00AA3EF5"/>
    <w:rsid w:val="00AA5614"/>
    <w:rsid w:val="00AA7034"/>
    <w:rsid w:val="00AA7F5C"/>
    <w:rsid w:val="00AB0065"/>
    <w:rsid w:val="00AB01AF"/>
    <w:rsid w:val="00AB0AFE"/>
    <w:rsid w:val="00AB1E60"/>
    <w:rsid w:val="00AB2D04"/>
    <w:rsid w:val="00AB369F"/>
    <w:rsid w:val="00AB51D3"/>
    <w:rsid w:val="00AB6D16"/>
    <w:rsid w:val="00AB6E4A"/>
    <w:rsid w:val="00AB7337"/>
    <w:rsid w:val="00AB78C7"/>
    <w:rsid w:val="00AB7CC2"/>
    <w:rsid w:val="00AC16FA"/>
    <w:rsid w:val="00AC1AAD"/>
    <w:rsid w:val="00AC23DC"/>
    <w:rsid w:val="00AC29AC"/>
    <w:rsid w:val="00AC46D4"/>
    <w:rsid w:val="00AC517B"/>
    <w:rsid w:val="00AC61CE"/>
    <w:rsid w:val="00AC6F98"/>
    <w:rsid w:val="00AC7BF6"/>
    <w:rsid w:val="00AD0073"/>
    <w:rsid w:val="00AD0DF7"/>
    <w:rsid w:val="00AD1E10"/>
    <w:rsid w:val="00AD1EB1"/>
    <w:rsid w:val="00AD2BDD"/>
    <w:rsid w:val="00AD4DF2"/>
    <w:rsid w:val="00AD7601"/>
    <w:rsid w:val="00AD7DBE"/>
    <w:rsid w:val="00AE0113"/>
    <w:rsid w:val="00AE0C61"/>
    <w:rsid w:val="00AE0D3C"/>
    <w:rsid w:val="00AE0F7F"/>
    <w:rsid w:val="00AE23B2"/>
    <w:rsid w:val="00AE4443"/>
    <w:rsid w:val="00AE45C1"/>
    <w:rsid w:val="00AE4925"/>
    <w:rsid w:val="00AE6685"/>
    <w:rsid w:val="00AF20E6"/>
    <w:rsid w:val="00AF2980"/>
    <w:rsid w:val="00AF3378"/>
    <w:rsid w:val="00AF5108"/>
    <w:rsid w:val="00B01B7E"/>
    <w:rsid w:val="00B02D8B"/>
    <w:rsid w:val="00B02EB4"/>
    <w:rsid w:val="00B03C76"/>
    <w:rsid w:val="00B048C2"/>
    <w:rsid w:val="00B04985"/>
    <w:rsid w:val="00B05283"/>
    <w:rsid w:val="00B10F8E"/>
    <w:rsid w:val="00B111FC"/>
    <w:rsid w:val="00B131FB"/>
    <w:rsid w:val="00B1368C"/>
    <w:rsid w:val="00B14707"/>
    <w:rsid w:val="00B14FF4"/>
    <w:rsid w:val="00B16621"/>
    <w:rsid w:val="00B168C4"/>
    <w:rsid w:val="00B169AB"/>
    <w:rsid w:val="00B16BD2"/>
    <w:rsid w:val="00B21032"/>
    <w:rsid w:val="00B24667"/>
    <w:rsid w:val="00B25F31"/>
    <w:rsid w:val="00B26074"/>
    <w:rsid w:val="00B30BAA"/>
    <w:rsid w:val="00B31951"/>
    <w:rsid w:val="00B32B89"/>
    <w:rsid w:val="00B35407"/>
    <w:rsid w:val="00B36AF4"/>
    <w:rsid w:val="00B378AE"/>
    <w:rsid w:val="00B378FD"/>
    <w:rsid w:val="00B40305"/>
    <w:rsid w:val="00B40C3A"/>
    <w:rsid w:val="00B420A9"/>
    <w:rsid w:val="00B43C79"/>
    <w:rsid w:val="00B44964"/>
    <w:rsid w:val="00B472FF"/>
    <w:rsid w:val="00B51023"/>
    <w:rsid w:val="00B51083"/>
    <w:rsid w:val="00B52F65"/>
    <w:rsid w:val="00B55AF3"/>
    <w:rsid w:val="00B61767"/>
    <w:rsid w:val="00B61A08"/>
    <w:rsid w:val="00B645F7"/>
    <w:rsid w:val="00B65675"/>
    <w:rsid w:val="00B67C68"/>
    <w:rsid w:val="00B67F19"/>
    <w:rsid w:val="00B716EC"/>
    <w:rsid w:val="00B73547"/>
    <w:rsid w:val="00B73D71"/>
    <w:rsid w:val="00B750C1"/>
    <w:rsid w:val="00B7797F"/>
    <w:rsid w:val="00B8544A"/>
    <w:rsid w:val="00B85FAD"/>
    <w:rsid w:val="00B87AE5"/>
    <w:rsid w:val="00B87C39"/>
    <w:rsid w:val="00B901E9"/>
    <w:rsid w:val="00B9127F"/>
    <w:rsid w:val="00B92AD5"/>
    <w:rsid w:val="00B934C8"/>
    <w:rsid w:val="00BA1583"/>
    <w:rsid w:val="00BA29A3"/>
    <w:rsid w:val="00BA3868"/>
    <w:rsid w:val="00BA55B1"/>
    <w:rsid w:val="00BA578C"/>
    <w:rsid w:val="00BA5EA5"/>
    <w:rsid w:val="00BA621D"/>
    <w:rsid w:val="00BA68D4"/>
    <w:rsid w:val="00BA7768"/>
    <w:rsid w:val="00BB187A"/>
    <w:rsid w:val="00BB1904"/>
    <w:rsid w:val="00BB24CB"/>
    <w:rsid w:val="00BB3380"/>
    <w:rsid w:val="00BB3F58"/>
    <w:rsid w:val="00BB444E"/>
    <w:rsid w:val="00BB5259"/>
    <w:rsid w:val="00BB74C5"/>
    <w:rsid w:val="00BB74CD"/>
    <w:rsid w:val="00BC088D"/>
    <w:rsid w:val="00BC0B8C"/>
    <w:rsid w:val="00BC21C9"/>
    <w:rsid w:val="00BC29CD"/>
    <w:rsid w:val="00BC5F6A"/>
    <w:rsid w:val="00BD07E3"/>
    <w:rsid w:val="00BD248F"/>
    <w:rsid w:val="00BD4367"/>
    <w:rsid w:val="00BD511E"/>
    <w:rsid w:val="00BD676B"/>
    <w:rsid w:val="00BD68A6"/>
    <w:rsid w:val="00BD7660"/>
    <w:rsid w:val="00BD7E38"/>
    <w:rsid w:val="00BE0FBB"/>
    <w:rsid w:val="00BE1F57"/>
    <w:rsid w:val="00BE31D4"/>
    <w:rsid w:val="00BE3FC8"/>
    <w:rsid w:val="00BE4B5A"/>
    <w:rsid w:val="00BE4E12"/>
    <w:rsid w:val="00BE5A13"/>
    <w:rsid w:val="00BE5A90"/>
    <w:rsid w:val="00BE69C6"/>
    <w:rsid w:val="00BE6A5F"/>
    <w:rsid w:val="00BE7B25"/>
    <w:rsid w:val="00BF0D7E"/>
    <w:rsid w:val="00BF26FF"/>
    <w:rsid w:val="00BF2A8B"/>
    <w:rsid w:val="00BF472A"/>
    <w:rsid w:val="00BF5206"/>
    <w:rsid w:val="00BF6523"/>
    <w:rsid w:val="00BF7C24"/>
    <w:rsid w:val="00C012BF"/>
    <w:rsid w:val="00C017F4"/>
    <w:rsid w:val="00C04B53"/>
    <w:rsid w:val="00C05BD1"/>
    <w:rsid w:val="00C064FF"/>
    <w:rsid w:val="00C0709A"/>
    <w:rsid w:val="00C112F7"/>
    <w:rsid w:val="00C11307"/>
    <w:rsid w:val="00C11ACD"/>
    <w:rsid w:val="00C11BA3"/>
    <w:rsid w:val="00C129E0"/>
    <w:rsid w:val="00C1355D"/>
    <w:rsid w:val="00C14E60"/>
    <w:rsid w:val="00C1633D"/>
    <w:rsid w:val="00C16C2A"/>
    <w:rsid w:val="00C171CC"/>
    <w:rsid w:val="00C17370"/>
    <w:rsid w:val="00C2267E"/>
    <w:rsid w:val="00C22A08"/>
    <w:rsid w:val="00C24930"/>
    <w:rsid w:val="00C24C61"/>
    <w:rsid w:val="00C25323"/>
    <w:rsid w:val="00C25944"/>
    <w:rsid w:val="00C2686F"/>
    <w:rsid w:val="00C26A96"/>
    <w:rsid w:val="00C273B8"/>
    <w:rsid w:val="00C31F2A"/>
    <w:rsid w:val="00C334C5"/>
    <w:rsid w:val="00C34A9A"/>
    <w:rsid w:val="00C36C32"/>
    <w:rsid w:val="00C37060"/>
    <w:rsid w:val="00C400F3"/>
    <w:rsid w:val="00C40836"/>
    <w:rsid w:val="00C40893"/>
    <w:rsid w:val="00C42389"/>
    <w:rsid w:val="00C43E3C"/>
    <w:rsid w:val="00C44C31"/>
    <w:rsid w:val="00C44C9F"/>
    <w:rsid w:val="00C50978"/>
    <w:rsid w:val="00C53E3F"/>
    <w:rsid w:val="00C6103B"/>
    <w:rsid w:val="00C61D4F"/>
    <w:rsid w:val="00C6295C"/>
    <w:rsid w:val="00C62D2B"/>
    <w:rsid w:val="00C6535C"/>
    <w:rsid w:val="00C6540B"/>
    <w:rsid w:val="00C65813"/>
    <w:rsid w:val="00C65900"/>
    <w:rsid w:val="00C66B31"/>
    <w:rsid w:val="00C66FB1"/>
    <w:rsid w:val="00C672E9"/>
    <w:rsid w:val="00C67BC8"/>
    <w:rsid w:val="00C71A7B"/>
    <w:rsid w:val="00C724BE"/>
    <w:rsid w:val="00C7322A"/>
    <w:rsid w:val="00C742B6"/>
    <w:rsid w:val="00C74500"/>
    <w:rsid w:val="00C745CE"/>
    <w:rsid w:val="00C7596C"/>
    <w:rsid w:val="00C76296"/>
    <w:rsid w:val="00C77008"/>
    <w:rsid w:val="00C7748F"/>
    <w:rsid w:val="00C77976"/>
    <w:rsid w:val="00C81D56"/>
    <w:rsid w:val="00C83548"/>
    <w:rsid w:val="00C83D7C"/>
    <w:rsid w:val="00C85E61"/>
    <w:rsid w:val="00C9265B"/>
    <w:rsid w:val="00C9296B"/>
    <w:rsid w:val="00C92A87"/>
    <w:rsid w:val="00C92E5D"/>
    <w:rsid w:val="00C93862"/>
    <w:rsid w:val="00C96DAD"/>
    <w:rsid w:val="00C9712E"/>
    <w:rsid w:val="00C971EE"/>
    <w:rsid w:val="00CA395F"/>
    <w:rsid w:val="00CA3FED"/>
    <w:rsid w:val="00CA41A0"/>
    <w:rsid w:val="00CA56B8"/>
    <w:rsid w:val="00CA5928"/>
    <w:rsid w:val="00CA7B02"/>
    <w:rsid w:val="00CB12FD"/>
    <w:rsid w:val="00CB190B"/>
    <w:rsid w:val="00CB25E1"/>
    <w:rsid w:val="00CC024B"/>
    <w:rsid w:val="00CC0F0E"/>
    <w:rsid w:val="00CC1EDC"/>
    <w:rsid w:val="00CC622A"/>
    <w:rsid w:val="00CD08B4"/>
    <w:rsid w:val="00CD0B3A"/>
    <w:rsid w:val="00CD0BFF"/>
    <w:rsid w:val="00CD132A"/>
    <w:rsid w:val="00CD1BE3"/>
    <w:rsid w:val="00CD1E3D"/>
    <w:rsid w:val="00CD23A1"/>
    <w:rsid w:val="00CD2458"/>
    <w:rsid w:val="00CD3B83"/>
    <w:rsid w:val="00CD4E32"/>
    <w:rsid w:val="00CD7420"/>
    <w:rsid w:val="00CD7922"/>
    <w:rsid w:val="00CE0CCA"/>
    <w:rsid w:val="00CE163D"/>
    <w:rsid w:val="00CE2334"/>
    <w:rsid w:val="00CE2E34"/>
    <w:rsid w:val="00CE4928"/>
    <w:rsid w:val="00CE55DB"/>
    <w:rsid w:val="00CE6083"/>
    <w:rsid w:val="00CF0433"/>
    <w:rsid w:val="00CF0DDA"/>
    <w:rsid w:val="00CF2383"/>
    <w:rsid w:val="00CF3740"/>
    <w:rsid w:val="00CF5548"/>
    <w:rsid w:val="00CF775C"/>
    <w:rsid w:val="00CF7811"/>
    <w:rsid w:val="00CF7B2C"/>
    <w:rsid w:val="00CF7D19"/>
    <w:rsid w:val="00D007F1"/>
    <w:rsid w:val="00D01229"/>
    <w:rsid w:val="00D020E6"/>
    <w:rsid w:val="00D02445"/>
    <w:rsid w:val="00D02624"/>
    <w:rsid w:val="00D02B52"/>
    <w:rsid w:val="00D0444E"/>
    <w:rsid w:val="00D04C13"/>
    <w:rsid w:val="00D05AFD"/>
    <w:rsid w:val="00D06096"/>
    <w:rsid w:val="00D071A7"/>
    <w:rsid w:val="00D074DF"/>
    <w:rsid w:val="00D07F66"/>
    <w:rsid w:val="00D10479"/>
    <w:rsid w:val="00D10600"/>
    <w:rsid w:val="00D124AA"/>
    <w:rsid w:val="00D13AF9"/>
    <w:rsid w:val="00D14C86"/>
    <w:rsid w:val="00D1679F"/>
    <w:rsid w:val="00D174AD"/>
    <w:rsid w:val="00D17F95"/>
    <w:rsid w:val="00D201CE"/>
    <w:rsid w:val="00D20465"/>
    <w:rsid w:val="00D207AA"/>
    <w:rsid w:val="00D20982"/>
    <w:rsid w:val="00D2132C"/>
    <w:rsid w:val="00D22E7F"/>
    <w:rsid w:val="00D24FB8"/>
    <w:rsid w:val="00D25980"/>
    <w:rsid w:val="00D25B3B"/>
    <w:rsid w:val="00D25F93"/>
    <w:rsid w:val="00D26B95"/>
    <w:rsid w:val="00D27484"/>
    <w:rsid w:val="00D30DDB"/>
    <w:rsid w:val="00D32BFA"/>
    <w:rsid w:val="00D343F7"/>
    <w:rsid w:val="00D35076"/>
    <w:rsid w:val="00D35257"/>
    <w:rsid w:val="00D36C09"/>
    <w:rsid w:val="00D41D6C"/>
    <w:rsid w:val="00D41F5D"/>
    <w:rsid w:val="00D4307F"/>
    <w:rsid w:val="00D437DD"/>
    <w:rsid w:val="00D44B69"/>
    <w:rsid w:val="00D46E1F"/>
    <w:rsid w:val="00D5017D"/>
    <w:rsid w:val="00D5099B"/>
    <w:rsid w:val="00D5236D"/>
    <w:rsid w:val="00D52496"/>
    <w:rsid w:val="00D52E23"/>
    <w:rsid w:val="00D5319C"/>
    <w:rsid w:val="00D5358F"/>
    <w:rsid w:val="00D54D83"/>
    <w:rsid w:val="00D55CD5"/>
    <w:rsid w:val="00D6093C"/>
    <w:rsid w:val="00D629A5"/>
    <w:rsid w:val="00D632C6"/>
    <w:rsid w:val="00D63DFE"/>
    <w:rsid w:val="00D65F1C"/>
    <w:rsid w:val="00D67D78"/>
    <w:rsid w:val="00D67F64"/>
    <w:rsid w:val="00D70362"/>
    <w:rsid w:val="00D72493"/>
    <w:rsid w:val="00D759AF"/>
    <w:rsid w:val="00D80924"/>
    <w:rsid w:val="00D82094"/>
    <w:rsid w:val="00D823AE"/>
    <w:rsid w:val="00D8312D"/>
    <w:rsid w:val="00D8439D"/>
    <w:rsid w:val="00D8524F"/>
    <w:rsid w:val="00D9007D"/>
    <w:rsid w:val="00D9100C"/>
    <w:rsid w:val="00D913DF"/>
    <w:rsid w:val="00D92181"/>
    <w:rsid w:val="00D926E3"/>
    <w:rsid w:val="00D93DB8"/>
    <w:rsid w:val="00D944E7"/>
    <w:rsid w:val="00D94CF4"/>
    <w:rsid w:val="00D953FB"/>
    <w:rsid w:val="00D9706E"/>
    <w:rsid w:val="00D971E7"/>
    <w:rsid w:val="00DA17A7"/>
    <w:rsid w:val="00DA2752"/>
    <w:rsid w:val="00DA462C"/>
    <w:rsid w:val="00DA4E3A"/>
    <w:rsid w:val="00DA7766"/>
    <w:rsid w:val="00DB010C"/>
    <w:rsid w:val="00DB0ED3"/>
    <w:rsid w:val="00DB1056"/>
    <w:rsid w:val="00DB1566"/>
    <w:rsid w:val="00DB379B"/>
    <w:rsid w:val="00DB3FD4"/>
    <w:rsid w:val="00DB49B8"/>
    <w:rsid w:val="00DB52C5"/>
    <w:rsid w:val="00DB53D2"/>
    <w:rsid w:val="00DB5BA0"/>
    <w:rsid w:val="00DB6113"/>
    <w:rsid w:val="00DB6DED"/>
    <w:rsid w:val="00DB6E68"/>
    <w:rsid w:val="00DC0841"/>
    <w:rsid w:val="00DC1162"/>
    <w:rsid w:val="00DC1D82"/>
    <w:rsid w:val="00DC203E"/>
    <w:rsid w:val="00DC2121"/>
    <w:rsid w:val="00DC21DA"/>
    <w:rsid w:val="00DC31CC"/>
    <w:rsid w:val="00DC330D"/>
    <w:rsid w:val="00DC3329"/>
    <w:rsid w:val="00DC383A"/>
    <w:rsid w:val="00DC4A93"/>
    <w:rsid w:val="00DD14FA"/>
    <w:rsid w:val="00DD336D"/>
    <w:rsid w:val="00DD427A"/>
    <w:rsid w:val="00DD49B4"/>
    <w:rsid w:val="00DD4B51"/>
    <w:rsid w:val="00DD6506"/>
    <w:rsid w:val="00DE3106"/>
    <w:rsid w:val="00DE565A"/>
    <w:rsid w:val="00DF1F55"/>
    <w:rsid w:val="00DF215E"/>
    <w:rsid w:val="00DF289A"/>
    <w:rsid w:val="00DF4C96"/>
    <w:rsid w:val="00DF6908"/>
    <w:rsid w:val="00DF7250"/>
    <w:rsid w:val="00DF7653"/>
    <w:rsid w:val="00E01711"/>
    <w:rsid w:val="00E0247A"/>
    <w:rsid w:val="00E042BA"/>
    <w:rsid w:val="00E06245"/>
    <w:rsid w:val="00E063BC"/>
    <w:rsid w:val="00E10BAD"/>
    <w:rsid w:val="00E11F85"/>
    <w:rsid w:val="00E14B33"/>
    <w:rsid w:val="00E15CBE"/>
    <w:rsid w:val="00E1609A"/>
    <w:rsid w:val="00E16431"/>
    <w:rsid w:val="00E22155"/>
    <w:rsid w:val="00E2239A"/>
    <w:rsid w:val="00E226D3"/>
    <w:rsid w:val="00E2453D"/>
    <w:rsid w:val="00E2639D"/>
    <w:rsid w:val="00E27A5F"/>
    <w:rsid w:val="00E302BE"/>
    <w:rsid w:val="00E3075E"/>
    <w:rsid w:val="00E33466"/>
    <w:rsid w:val="00E35B67"/>
    <w:rsid w:val="00E36D72"/>
    <w:rsid w:val="00E36E5E"/>
    <w:rsid w:val="00E40B3F"/>
    <w:rsid w:val="00E44993"/>
    <w:rsid w:val="00E44C15"/>
    <w:rsid w:val="00E45C6E"/>
    <w:rsid w:val="00E46234"/>
    <w:rsid w:val="00E46398"/>
    <w:rsid w:val="00E46CB6"/>
    <w:rsid w:val="00E47072"/>
    <w:rsid w:val="00E53AD3"/>
    <w:rsid w:val="00E54435"/>
    <w:rsid w:val="00E55613"/>
    <w:rsid w:val="00E56548"/>
    <w:rsid w:val="00E61FC1"/>
    <w:rsid w:val="00E6247C"/>
    <w:rsid w:val="00E632F8"/>
    <w:rsid w:val="00E634BA"/>
    <w:rsid w:val="00E637F8"/>
    <w:rsid w:val="00E63AA0"/>
    <w:rsid w:val="00E6503D"/>
    <w:rsid w:val="00E652B5"/>
    <w:rsid w:val="00E66431"/>
    <w:rsid w:val="00E710F8"/>
    <w:rsid w:val="00E71B8B"/>
    <w:rsid w:val="00E71DB5"/>
    <w:rsid w:val="00E71F95"/>
    <w:rsid w:val="00E73967"/>
    <w:rsid w:val="00E73A0E"/>
    <w:rsid w:val="00E74227"/>
    <w:rsid w:val="00E74235"/>
    <w:rsid w:val="00E74295"/>
    <w:rsid w:val="00E76153"/>
    <w:rsid w:val="00E769F7"/>
    <w:rsid w:val="00E76E18"/>
    <w:rsid w:val="00E812EA"/>
    <w:rsid w:val="00E838FC"/>
    <w:rsid w:val="00E839CC"/>
    <w:rsid w:val="00E83AE5"/>
    <w:rsid w:val="00E84A5E"/>
    <w:rsid w:val="00E8528A"/>
    <w:rsid w:val="00E8541C"/>
    <w:rsid w:val="00E906B6"/>
    <w:rsid w:val="00E915C3"/>
    <w:rsid w:val="00E91846"/>
    <w:rsid w:val="00E91B1E"/>
    <w:rsid w:val="00E93967"/>
    <w:rsid w:val="00E941D4"/>
    <w:rsid w:val="00E95FA7"/>
    <w:rsid w:val="00EA2680"/>
    <w:rsid w:val="00EA4334"/>
    <w:rsid w:val="00EA45CC"/>
    <w:rsid w:val="00EA4B0F"/>
    <w:rsid w:val="00EA4E6B"/>
    <w:rsid w:val="00EA56A7"/>
    <w:rsid w:val="00EA612E"/>
    <w:rsid w:val="00EA7FFE"/>
    <w:rsid w:val="00EB1F8C"/>
    <w:rsid w:val="00EB3615"/>
    <w:rsid w:val="00EB37CA"/>
    <w:rsid w:val="00EB4887"/>
    <w:rsid w:val="00EB4C77"/>
    <w:rsid w:val="00EB68F7"/>
    <w:rsid w:val="00EC0060"/>
    <w:rsid w:val="00EC095B"/>
    <w:rsid w:val="00EC1139"/>
    <w:rsid w:val="00EC2C6C"/>
    <w:rsid w:val="00EC349D"/>
    <w:rsid w:val="00EC7614"/>
    <w:rsid w:val="00ED08AA"/>
    <w:rsid w:val="00ED10AE"/>
    <w:rsid w:val="00ED1D84"/>
    <w:rsid w:val="00ED1E4D"/>
    <w:rsid w:val="00ED541D"/>
    <w:rsid w:val="00ED64D3"/>
    <w:rsid w:val="00ED6936"/>
    <w:rsid w:val="00EE0A98"/>
    <w:rsid w:val="00EE2B86"/>
    <w:rsid w:val="00EE2DA7"/>
    <w:rsid w:val="00EE2E2A"/>
    <w:rsid w:val="00EE3B5F"/>
    <w:rsid w:val="00EE4B2E"/>
    <w:rsid w:val="00EE5D94"/>
    <w:rsid w:val="00EE6813"/>
    <w:rsid w:val="00EF032D"/>
    <w:rsid w:val="00EF4280"/>
    <w:rsid w:val="00EF6BC0"/>
    <w:rsid w:val="00EF6DDA"/>
    <w:rsid w:val="00EF7033"/>
    <w:rsid w:val="00F0049F"/>
    <w:rsid w:val="00F01E24"/>
    <w:rsid w:val="00F03110"/>
    <w:rsid w:val="00F05732"/>
    <w:rsid w:val="00F10427"/>
    <w:rsid w:val="00F1147C"/>
    <w:rsid w:val="00F11560"/>
    <w:rsid w:val="00F11E42"/>
    <w:rsid w:val="00F12B33"/>
    <w:rsid w:val="00F13D24"/>
    <w:rsid w:val="00F140FF"/>
    <w:rsid w:val="00F14795"/>
    <w:rsid w:val="00F15B64"/>
    <w:rsid w:val="00F15E6A"/>
    <w:rsid w:val="00F15FBC"/>
    <w:rsid w:val="00F17C2E"/>
    <w:rsid w:val="00F2172A"/>
    <w:rsid w:val="00F22792"/>
    <w:rsid w:val="00F231A7"/>
    <w:rsid w:val="00F233DC"/>
    <w:rsid w:val="00F234AA"/>
    <w:rsid w:val="00F241A5"/>
    <w:rsid w:val="00F24959"/>
    <w:rsid w:val="00F24E43"/>
    <w:rsid w:val="00F27267"/>
    <w:rsid w:val="00F27363"/>
    <w:rsid w:val="00F27F79"/>
    <w:rsid w:val="00F30A0C"/>
    <w:rsid w:val="00F30A73"/>
    <w:rsid w:val="00F30B5F"/>
    <w:rsid w:val="00F31F4B"/>
    <w:rsid w:val="00F33893"/>
    <w:rsid w:val="00F3493A"/>
    <w:rsid w:val="00F36084"/>
    <w:rsid w:val="00F4061D"/>
    <w:rsid w:val="00F40F98"/>
    <w:rsid w:val="00F41872"/>
    <w:rsid w:val="00F43FE3"/>
    <w:rsid w:val="00F441CA"/>
    <w:rsid w:val="00F44A7A"/>
    <w:rsid w:val="00F470EC"/>
    <w:rsid w:val="00F5176C"/>
    <w:rsid w:val="00F536ED"/>
    <w:rsid w:val="00F53925"/>
    <w:rsid w:val="00F556B8"/>
    <w:rsid w:val="00F55A13"/>
    <w:rsid w:val="00F55DFB"/>
    <w:rsid w:val="00F57E72"/>
    <w:rsid w:val="00F609A8"/>
    <w:rsid w:val="00F617BB"/>
    <w:rsid w:val="00F65F7A"/>
    <w:rsid w:val="00F66700"/>
    <w:rsid w:val="00F67EAB"/>
    <w:rsid w:val="00F71106"/>
    <w:rsid w:val="00F71289"/>
    <w:rsid w:val="00F72C89"/>
    <w:rsid w:val="00F764FF"/>
    <w:rsid w:val="00F819A7"/>
    <w:rsid w:val="00F81C0F"/>
    <w:rsid w:val="00F81DF9"/>
    <w:rsid w:val="00F82508"/>
    <w:rsid w:val="00F84E1E"/>
    <w:rsid w:val="00F85080"/>
    <w:rsid w:val="00F853B5"/>
    <w:rsid w:val="00F85877"/>
    <w:rsid w:val="00F86074"/>
    <w:rsid w:val="00F87751"/>
    <w:rsid w:val="00F91DAA"/>
    <w:rsid w:val="00F93A7D"/>
    <w:rsid w:val="00F93E58"/>
    <w:rsid w:val="00F946B6"/>
    <w:rsid w:val="00F94B46"/>
    <w:rsid w:val="00F956F3"/>
    <w:rsid w:val="00F97330"/>
    <w:rsid w:val="00FA1AD6"/>
    <w:rsid w:val="00FA2446"/>
    <w:rsid w:val="00FA2690"/>
    <w:rsid w:val="00FA3CDB"/>
    <w:rsid w:val="00FA53EF"/>
    <w:rsid w:val="00FA75DA"/>
    <w:rsid w:val="00FB1249"/>
    <w:rsid w:val="00FB1DEA"/>
    <w:rsid w:val="00FB2711"/>
    <w:rsid w:val="00FB4600"/>
    <w:rsid w:val="00FB50DC"/>
    <w:rsid w:val="00FB5E24"/>
    <w:rsid w:val="00FB7545"/>
    <w:rsid w:val="00FC0598"/>
    <w:rsid w:val="00FC21E9"/>
    <w:rsid w:val="00FC3BAA"/>
    <w:rsid w:val="00FC3EE8"/>
    <w:rsid w:val="00FC4CDD"/>
    <w:rsid w:val="00FC654A"/>
    <w:rsid w:val="00FC7BA5"/>
    <w:rsid w:val="00FC7E10"/>
    <w:rsid w:val="00FD0994"/>
    <w:rsid w:val="00FD135C"/>
    <w:rsid w:val="00FD1E0B"/>
    <w:rsid w:val="00FD2568"/>
    <w:rsid w:val="00FD3187"/>
    <w:rsid w:val="00FD620B"/>
    <w:rsid w:val="00FE1FD9"/>
    <w:rsid w:val="00FE3C36"/>
    <w:rsid w:val="00FE58A4"/>
    <w:rsid w:val="00FE7E44"/>
    <w:rsid w:val="00FF2711"/>
    <w:rsid w:val="00FF2CE5"/>
    <w:rsid w:val="00FF34E0"/>
    <w:rsid w:val="00FF46A0"/>
    <w:rsid w:val="00FF4C94"/>
    <w:rsid w:val="00FF5B47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Heading 3 PPP"/>
    <w:basedOn w:val="Normln"/>
    <w:next w:val="Normln"/>
    <w:qFormat/>
    <w:pPr>
      <w:keepNext/>
      <w:spacing w:before="120"/>
      <w:outlineLvl w:val="2"/>
    </w:pPr>
    <w:rPr>
      <w:rFonts w:ascii="Arial" w:hAnsi="Arial" w:cs="Arial"/>
      <w:b/>
      <w:color w:val="000000"/>
      <w:u w:val="single"/>
    </w:rPr>
  </w:style>
  <w:style w:type="paragraph" w:styleId="Nadpis4">
    <w:name w:val="heading 4"/>
    <w:basedOn w:val="Normln"/>
    <w:next w:val="Zkladntext"/>
    <w:link w:val="Nadpis4Char"/>
    <w:qFormat/>
    <w:rsid w:val="00440367"/>
    <w:pPr>
      <w:keepNext/>
      <w:tabs>
        <w:tab w:val="num" w:pos="737"/>
      </w:tabs>
      <w:suppressAutoHyphens w:val="0"/>
      <w:spacing w:before="60" w:after="60" w:line="360" w:lineRule="auto"/>
      <w:ind w:left="737" w:hanging="737"/>
      <w:jc w:val="both"/>
      <w:outlineLvl w:val="3"/>
    </w:pPr>
    <w:rPr>
      <w:rFonts w:ascii="Verdana" w:hAnsi="Verdana"/>
      <w:sz w:val="16"/>
      <w:lang w:eastAsia="cs-CZ"/>
    </w:rPr>
  </w:style>
  <w:style w:type="paragraph" w:styleId="Nadpis5">
    <w:name w:val="heading 5"/>
    <w:basedOn w:val="Normln"/>
    <w:next w:val="Zkladntext"/>
    <w:link w:val="Nadpis5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4"/>
    </w:pPr>
    <w:rPr>
      <w:rFonts w:ascii="Verdana" w:hAnsi="Verdana"/>
      <w:sz w:val="16"/>
      <w:lang w:eastAsia="cs-CZ"/>
    </w:rPr>
  </w:style>
  <w:style w:type="paragraph" w:styleId="Nadpis6">
    <w:name w:val="heading 6"/>
    <w:basedOn w:val="Normln"/>
    <w:next w:val="Zkladntext"/>
    <w:link w:val="Nadpis6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5"/>
    </w:pPr>
    <w:rPr>
      <w:rFonts w:ascii="Verdana" w:hAnsi="Verdana"/>
      <w:sz w:val="16"/>
      <w:lang w:eastAsia="cs-CZ"/>
    </w:rPr>
  </w:style>
  <w:style w:type="paragraph" w:styleId="Nadpis7">
    <w:name w:val="heading 7"/>
    <w:basedOn w:val="Normln"/>
    <w:next w:val="Zkladntext"/>
    <w:link w:val="Nadpis7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6"/>
    </w:pPr>
    <w:rPr>
      <w:rFonts w:ascii="Verdana" w:hAnsi="Verdana"/>
      <w:sz w:val="16"/>
      <w:lang w:eastAsia="cs-CZ"/>
    </w:rPr>
  </w:style>
  <w:style w:type="paragraph" w:styleId="Nadpis8">
    <w:name w:val="heading 8"/>
    <w:basedOn w:val="Normln"/>
    <w:next w:val="Zkladntext"/>
    <w:link w:val="Nadpis8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7"/>
    </w:pPr>
    <w:rPr>
      <w:rFonts w:ascii="Verdana" w:hAnsi="Verdana"/>
      <w:sz w:val="16"/>
      <w:lang w:eastAsia="cs-CZ"/>
    </w:rPr>
  </w:style>
  <w:style w:type="paragraph" w:styleId="Nadpis9">
    <w:name w:val="heading 9"/>
    <w:basedOn w:val="Normln"/>
    <w:next w:val="Zkladntext"/>
    <w:link w:val="Nadpis9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8"/>
    </w:pPr>
    <w:rPr>
      <w:rFonts w:ascii="Verdana" w:hAnsi="Verdana"/>
      <w:sz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Arial" w:eastAsia="Times New Roman" w:hAnsi="Arial" w:cs="Aria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u w:val="none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9z0">
    <w:name w:val="WW8Num19z0"/>
    <w:rPr>
      <w:u w:val="none"/>
    </w:rPr>
  </w:style>
  <w:style w:type="character" w:customStyle="1" w:styleId="WW8Num20z0">
    <w:name w:val="WW8Num20z0"/>
    <w:rPr>
      <w:color w:val="0000FF"/>
    </w:rPr>
  </w:style>
  <w:style w:type="character" w:customStyle="1" w:styleId="WW8Num20z1">
    <w:name w:val="WW8Num20z1"/>
    <w:rPr>
      <w:i w:val="0"/>
    </w:rPr>
  </w:style>
  <w:style w:type="character" w:customStyle="1" w:styleId="WW8Num20z2">
    <w:name w:val="WW8Num20z2"/>
    <w:rPr>
      <w:rFonts w:ascii="Symbol" w:hAnsi="Symbol"/>
      <w:color w:val="auto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1">
    <w:name w:val="WW8Num25z1"/>
    <w:rPr>
      <w:b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customStyle="1" w:styleId="Odkaznakoment1">
    <w:name w:val="Odkaz na komentář1"/>
    <w:rPr>
      <w:sz w:val="16"/>
      <w:szCs w:val="16"/>
    </w:rPr>
  </w:style>
  <w:style w:type="character" w:styleId="slostrnky">
    <w:name w:val="page number"/>
    <w:basedOn w:val="Standardnpsmoodstavce1"/>
  </w:style>
  <w:style w:type="character" w:customStyle="1" w:styleId="odst1">
    <w:name w:val="odst1"/>
    <w:rPr>
      <w:b/>
      <w:bCs/>
      <w:color w:val="1060B8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customStyle="1" w:styleId="Textkomente1">
    <w:name w:val="Text komentáře1"/>
    <w:basedOn w:val="Normln"/>
    <w:rPr>
      <w:sz w:val="20"/>
      <w:szCs w:val="20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1"/>
    <w:next w:val="Textkomente1"/>
    <w:rPr>
      <w:b/>
      <w:bCs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jc w:val="both"/>
    </w:pPr>
    <w:rPr>
      <w:szCs w:val="20"/>
    </w:rPr>
  </w:style>
  <w:style w:type="paragraph" w:customStyle="1" w:styleId="Textodstavce">
    <w:name w:val="Text odstavce"/>
    <w:basedOn w:val="Normln"/>
    <w:pPr>
      <w:tabs>
        <w:tab w:val="num" w:pos="0"/>
        <w:tab w:val="left" w:pos="851"/>
      </w:tabs>
      <w:spacing w:before="120" w:after="120"/>
      <w:ind w:left="-425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pPr>
      <w:tabs>
        <w:tab w:val="num" w:pos="851"/>
      </w:tabs>
      <w:ind w:left="851" w:hanging="426"/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pPr>
      <w:tabs>
        <w:tab w:val="num" w:pos="425"/>
      </w:tabs>
      <w:ind w:left="425" w:hanging="425"/>
      <w:jc w:val="both"/>
      <w:outlineLvl w:val="7"/>
    </w:pPr>
    <w:rPr>
      <w:szCs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</w:style>
  <w:style w:type="character" w:styleId="Odkaznakoment">
    <w:name w:val="annotation reference"/>
    <w:semiHidden/>
    <w:rsid w:val="00FD3187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FD3187"/>
    <w:rPr>
      <w:sz w:val="20"/>
      <w:szCs w:val="20"/>
    </w:rPr>
  </w:style>
  <w:style w:type="table" w:styleId="Mkatabulky">
    <w:name w:val="Table Grid"/>
    <w:basedOn w:val="Normlntabulka"/>
    <w:rsid w:val="003027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9751CE"/>
    <w:pPr>
      <w:tabs>
        <w:tab w:val="center" w:pos="4536"/>
        <w:tab w:val="right" w:pos="9072"/>
      </w:tabs>
    </w:pPr>
  </w:style>
  <w:style w:type="character" w:customStyle="1" w:styleId="cleaner">
    <w:name w:val="cleaner"/>
    <w:basedOn w:val="Standardnpsmoodstavce"/>
    <w:rsid w:val="00C14E60"/>
  </w:style>
  <w:style w:type="paragraph" w:customStyle="1" w:styleId="CharChar1">
    <w:name w:val="Char Char1"/>
    <w:basedOn w:val="Normln"/>
    <w:rsid w:val="00BD07E3"/>
    <w:pPr>
      <w:suppressAutoHyphens w:val="0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paragraph" w:styleId="Zkladntextodsazen2">
    <w:name w:val="Body Text Indent 2"/>
    <w:basedOn w:val="Normln"/>
    <w:rsid w:val="006E0908"/>
    <w:pPr>
      <w:widowControl w:val="0"/>
      <w:suppressAutoHyphens w:val="0"/>
      <w:adjustRightInd w:val="0"/>
      <w:spacing w:after="120" w:line="480" w:lineRule="auto"/>
      <w:ind w:left="283"/>
      <w:jc w:val="both"/>
      <w:textAlignment w:val="baseline"/>
    </w:pPr>
    <w:rPr>
      <w:sz w:val="20"/>
      <w:szCs w:val="20"/>
      <w:lang w:eastAsia="cs-CZ"/>
    </w:rPr>
  </w:style>
  <w:style w:type="paragraph" w:customStyle="1" w:styleId="CharChar">
    <w:name w:val="Char Char"/>
    <w:basedOn w:val="Normln"/>
    <w:semiHidden/>
    <w:rsid w:val="006E0908"/>
    <w:pPr>
      <w:suppressAutoHyphens w:val="0"/>
      <w:spacing w:after="160" w:line="240" w:lineRule="exact"/>
    </w:pPr>
    <w:rPr>
      <w:rFonts w:ascii="Arial" w:hAnsi="Arial"/>
      <w:sz w:val="22"/>
      <w:szCs w:val="26"/>
      <w:lang w:val="sk-SK" w:eastAsia="en-US"/>
    </w:rPr>
  </w:style>
  <w:style w:type="paragraph" w:customStyle="1" w:styleId="MDSR">
    <w:name w:val="MDS ČR"/>
    <w:rsid w:val="001F53E0"/>
    <w:pPr>
      <w:suppressAutoHyphens/>
      <w:overflowPunct w:val="0"/>
      <w:autoSpaceDE w:val="0"/>
      <w:spacing w:before="120"/>
      <w:ind w:firstLine="567"/>
      <w:jc w:val="both"/>
    </w:pPr>
    <w:rPr>
      <w:rFonts w:eastAsia="Arial"/>
      <w:sz w:val="24"/>
      <w:lang w:eastAsia="ar-SA"/>
    </w:rPr>
  </w:style>
  <w:style w:type="paragraph" w:styleId="Odstavecseseznamem">
    <w:name w:val="List Paragraph"/>
    <w:basedOn w:val="Normln"/>
    <w:uiPriority w:val="34"/>
    <w:qFormat/>
    <w:rsid w:val="008536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qFormat/>
    <w:rsid w:val="004B23ED"/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rsid w:val="005E39E9"/>
    <w:rPr>
      <w:sz w:val="24"/>
      <w:szCs w:val="24"/>
      <w:lang w:eastAsia="ar-SA"/>
    </w:rPr>
  </w:style>
  <w:style w:type="paragraph" w:customStyle="1" w:styleId="Zkladntext31">
    <w:name w:val="Základní text 31"/>
    <w:basedOn w:val="Normln"/>
    <w:rsid w:val="005E39E9"/>
    <w:pPr>
      <w:spacing w:before="60" w:after="120"/>
      <w:jc w:val="both"/>
    </w:pPr>
    <w:rPr>
      <w:sz w:val="16"/>
      <w:szCs w:val="16"/>
    </w:rPr>
  </w:style>
  <w:style w:type="paragraph" w:customStyle="1" w:styleId="AAALNEK">
    <w:name w:val="AAA_ČLÁNEK"/>
    <w:basedOn w:val="Normln"/>
    <w:uiPriority w:val="99"/>
    <w:rsid w:val="005E39E9"/>
    <w:pPr>
      <w:tabs>
        <w:tab w:val="num" w:pos="644"/>
      </w:tabs>
      <w:spacing w:before="360" w:after="240"/>
      <w:jc w:val="both"/>
    </w:pPr>
    <w:rPr>
      <w:rFonts w:ascii="Helvetica" w:hAnsi="Helvetica"/>
      <w:b/>
      <w:caps/>
      <w:sz w:val="32"/>
    </w:rPr>
  </w:style>
  <w:style w:type="paragraph" w:customStyle="1" w:styleId="Firma">
    <w:name w:val="Firma"/>
    <w:basedOn w:val="Normln"/>
    <w:next w:val="Normln"/>
    <w:rsid w:val="005E39E9"/>
    <w:pPr>
      <w:tabs>
        <w:tab w:val="left" w:pos="0"/>
        <w:tab w:val="left" w:pos="284"/>
        <w:tab w:val="left" w:pos="1701"/>
      </w:tabs>
      <w:suppressAutoHyphens w:val="0"/>
      <w:spacing w:before="60"/>
      <w:jc w:val="both"/>
    </w:pPr>
    <w:rPr>
      <w:b/>
      <w:szCs w:val="20"/>
      <w:lang w:eastAsia="cs-CZ"/>
    </w:rPr>
  </w:style>
  <w:style w:type="character" w:customStyle="1" w:styleId="Nadpis1Char">
    <w:name w:val="Nadpis 1 Char"/>
    <w:link w:val="Nadpis1"/>
    <w:rsid w:val="005D25C3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TextkomenteChar">
    <w:name w:val="Text komentáře Char"/>
    <w:link w:val="Textkomente"/>
    <w:semiHidden/>
    <w:rsid w:val="005D25C3"/>
    <w:rPr>
      <w:lang w:eastAsia="ar-SA"/>
    </w:rPr>
  </w:style>
  <w:style w:type="paragraph" w:customStyle="1" w:styleId="Default">
    <w:name w:val="Default"/>
    <w:rsid w:val="006572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ozvrendokumentu">
    <w:name w:val="Rozvržení dokumentu"/>
    <w:basedOn w:val="Normln"/>
    <w:link w:val="RozvrendokumentuChar"/>
    <w:uiPriority w:val="99"/>
    <w:semiHidden/>
    <w:unhideWhenUsed/>
    <w:rsid w:val="000E7213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"/>
    <w:uiPriority w:val="99"/>
    <w:semiHidden/>
    <w:rsid w:val="000E7213"/>
    <w:rPr>
      <w:rFonts w:ascii="Tahoma" w:hAnsi="Tahoma" w:cs="Tahoma"/>
      <w:sz w:val="16"/>
      <w:szCs w:val="16"/>
      <w:lang w:val="cs-CZ" w:eastAsia="ar-SA" w:bidi="ar-SA"/>
    </w:rPr>
  </w:style>
  <w:style w:type="paragraph" w:styleId="Revize">
    <w:name w:val="Revision"/>
    <w:hidden/>
    <w:uiPriority w:val="99"/>
    <w:semiHidden/>
    <w:rsid w:val="00A67DC1"/>
    <w:rPr>
      <w:sz w:val="24"/>
      <w:szCs w:val="24"/>
      <w:lang w:eastAsia="ar-SA"/>
    </w:rPr>
  </w:style>
  <w:style w:type="paragraph" w:customStyle="1" w:styleId="NormalJustified">
    <w:name w:val="Normal (Justified)"/>
    <w:basedOn w:val="Normln"/>
    <w:rsid w:val="00783CA4"/>
    <w:pPr>
      <w:widowControl w:val="0"/>
      <w:suppressAutoHyphens w:val="0"/>
      <w:jc w:val="both"/>
    </w:pPr>
    <w:rPr>
      <w:kern w:val="28"/>
      <w:szCs w:val="20"/>
      <w:lang w:eastAsia="cs-CZ"/>
    </w:rPr>
  </w:style>
  <w:style w:type="character" w:customStyle="1" w:styleId="Nadpis4Char">
    <w:name w:val="Nadpis 4 Char"/>
    <w:link w:val="Nadpis4"/>
    <w:rsid w:val="00440367"/>
    <w:rPr>
      <w:rFonts w:ascii="Verdana" w:hAnsi="Verdana"/>
      <w:sz w:val="16"/>
      <w:szCs w:val="24"/>
    </w:rPr>
  </w:style>
  <w:style w:type="character" w:customStyle="1" w:styleId="Nadpis5Char">
    <w:name w:val="Nadpis 5 Char"/>
    <w:link w:val="Nadpis5"/>
    <w:rsid w:val="00440367"/>
    <w:rPr>
      <w:rFonts w:ascii="Verdana" w:hAnsi="Verdana"/>
      <w:sz w:val="16"/>
      <w:szCs w:val="24"/>
    </w:rPr>
  </w:style>
  <w:style w:type="character" w:customStyle="1" w:styleId="Nadpis6Char">
    <w:name w:val="Nadpis 6 Char"/>
    <w:link w:val="Nadpis6"/>
    <w:rsid w:val="00440367"/>
    <w:rPr>
      <w:rFonts w:ascii="Verdana" w:hAnsi="Verdana"/>
      <w:sz w:val="16"/>
      <w:szCs w:val="24"/>
    </w:rPr>
  </w:style>
  <w:style w:type="character" w:customStyle="1" w:styleId="Nadpis7Char">
    <w:name w:val="Nadpis 7 Char"/>
    <w:link w:val="Nadpis7"/>
    <w:rsid w:val="00440367"/>
    <w:rPr>
      <w:rFonts w:ascii="Verdana" w:hAnsi="Verdana"/>
      <w:sz w:val="16"/>
      <w:szCs w:val="24"/>
    </w:rPr>
  </w:style>
  <w:style w:type="character" w:customStyle="1" w:styleId="Nadpis8Char">
    <w:name w:val="Nadpis 8 Char"/>
    <w:link w:val="Nadpis8"/>
    <w:rsid w:val="00440367"/>
    <w:rPr>
      <w:rFonts w:ascii="Verdana" w:hAnsi="Verdana"/>
      <w:sz w:val="16"/>
      <w:szCs w:val="24"/>
    </w:rPr>
  </w:style>
  <w:style w:type="character" w:customStyle="1" w:styleId="Nadpis9Char">
    <w:name w:val="Nadpis 9 Char"/>
    <w:link w:val="Nadpis9"/>
    <w:rsid w:val="00440367"/>
    <w:rPr>
      <w:rFonts w:ascii="Verdana" w:hAnsi="Verdana"/>
      <w:sz w:val="16"/>
      <w:szCs w:val="24"/>
    </w:rPr>
  </w:style>
  <w:style w:type="paragraph" w:customStyle="1" w:styleId="BodySingle">
    <w:name w:val="Body Single"/>
    <w:basedOn w:val="Zkladntext"/>
    <w:link w:val="BodySingleChar"/>
    <w:rsid w:val="00440367"/>
    <w:pPr>
      <w:suppressAutoHyphens w:val="0"/>
      <w:spacing w:before="80" w:line="240" w:lineRule="exact"/>
      <w:jc w:val="both"/>
    </w:pPr>
    <w:rPr>
      <w:szCs w:val="16"/>
      <w:lang w:eastAsia="cs-CZ"/>
    </w:rPr>
  </w:style>
  <w:style w:type="character" w:customStyle="1" w:styleId="BodySingleChar">
    <w:name w:val="Body Single Char"/>
    <w:link w:val="BodySingle"/>
    <w:rsid w:val="00440367"/>
    <w:rPr>
      <w:sz w:val="24"/>
      <w:szCs w:val="16"/>
    </w:rPr>
  </w:style>
  <w:style w:type="paragraph" w:customStyle="1" w:styleId="Nadpis2PPP">
    <w:name w:val="Nadpis 2 PPP"/>
    <w:basedOn w:val="Nadpis2"/>
    <w:next w:val="BodySingle"/>
    <w:link w:val="Nadpis2PPPCharChar"/>
    <w:rsid w:val="00440367"/>
    <w:pPr>
      <w:keepLines/>
      <w:tabs>
        <w:tab w:val="num" w:pos="993"/>
      </w:tabs>
      <w:suppressAutoHyphens w:val="0"/>
      <w:spacing w:before="360" w:after="200"/>
      <w:ind w:left="142"/>
    </w:pPr>
    <w:rPr>
      <w:rFonts w:cs="Times New Roman"/>
      <w:bCs w:val="0"/>
      <w:i w:val="0"/>
      <w:iCs w:val="0"/>
      <w:color w:val="B40000"/>
      <w:sz w:val="24"/>
      <w:lang w:eastAsia="cs-CZ"/>
    </w:rPr>
  </w:style>
  <w:style w:type="character" w:customStyle="1" w:styleId="Nadpis2PPPCharChar">
    <w:name w:val="Nadpis 2 PPP Char Char"/>
    <w:link w:val="Nadpis2PPP"/>
    <w:rsid w:val="00440367"/>
    <w:rPr>
      <w:rFonts w:ascii="Arial" w:hAnsi="Arial"/>
      <w:b/>
      <w:color w:val="B40000"/>
      <w:sz w:val="24"/>
      <w:szCs w:val="28"/>
    </w:rPr>
  </w:style>
  <w:style w:type="paragraph" w:customStyle="1" w:styleId="StyleHeading1Auto">
    <w:name w:val="Style Heading 1 + Auto"/>
    <w:basedOn w:val="Nadpis1"/>
    <w:link w:val="StyleHeading1AutoChar"/>
    <w:rsid w:val="00440367"/>
    <w:pPr>
      <w:keepLines/>
      <w:tabs>
        <w:tab w:val="num" w:pos="0"/>
        <w:tab w:val="left" w:pos="851"/>
      </w:tabs>
      <w:suppressAutoHyphens w:val="0"/>
      <w:spacing w:before="120" w:after="360" w:line="370" w:lineRule="atLeast"/>
      <w:ind w:left="851" w:hanging="851"/>
    </w:pPr>
    <w:rPr>
      <w:rFonts w:ascii="Times New Roman" w:hAnsi="Times New Roman" w:cs="Times New Roman"/>
      <w:bCs w:val="0"/>
      <w:caps/>
      <w:kern w:val="28"/>
      <w:sz w:val="44"/>
      <w:szCs w:val="44"/>
      <w:lang w:eastAsia="cs-CZ"/>
    </w:rPr>
  </w:style>
  <w:style w:type="character" w:customStyle="1" w:styleId="StyleHeading1AutoChar">
    <w:name w:val="Style Heading 1 + Auto Char"/>
    <w:link w:val="StyleHeading1Auto"/>
    <w:rsid w:val="00440367"/>
    <w:rPr>
      <w:rFonts w:ascii="Arial" w:hAnsi="Arial" w:cs="Arial"/>
      <w:b/>
      <w:bCs/>
      <w:caps/>
      <w:kern w:val="28"/>
      <w:sz w:val="44"/>
      <w:szCs w:val="44"/>
      <w:lang w:eastAsia="ar-SA"/>
    </w:rPr>
  </w:style>
  <w:style w:type="paragraph" w:styleId="Zkladntext3">
    <w:name w:val="Body Text 3"/>
    <w:basedOn w:val="Normln"/>
    <w:link w:val="Zkladntext3Char"/>
    <w:rsid w:val="00024F31"/>
    <w:pPr>
      <w:suppressAutoHyphens w:val="0"/>
      <w:spacing w:after="120"/>
    </w:pPr>
    <w:rPr>
      <w:sz w:val="16"/>
      <w:szCs w:val="16"/>
      <w:lang w:eastAsia="cs-CZ"/>
    </w:rPr>
  </w:style>
  <w:style w:type="character" w:customStyle="1" w:styleId="Zkladntext3Char">
    <w:name w:val="Základní text 3 Char"/>
    <w:link w:val="Zkladntext3"/>
    <w:rsid w:val="00024F31"/>
    <w:rPr>
      <w:sz w:val="16"/>
      <w:szCs w:val="16"/>
    </w:rPr>
  </w:style>
  <w:style w:type="paragraph" w:customStyle="1" w:styleId="BodyText21">
    <w:name w:val="Body Text 21"/>
    <w:rsid w:val="005C7870"/>
    <w:pPr>
      <w:autoSpaceDE w:val="0"/>
      <w:autoSpaceDN w:val="0"/>
      <w:jc w:val="both"/>
    </w:pPr>
    <w:rPr>
      <w:sz w:val="24"/>
      <w:szCs w:val="24"/>
    </w:rPr>
  </w:style>
  <w:style w:type="character" w:customStyle="1" w:styleId="ZpatChar">
    <w:name w:val="Zápatí Char"/>
    <w:link w:val="Zpat"/>
    <w:rsid w:val="00D759AF"/>
    <w:rPr>
      <w:sz w:val="24"/>
      <w:szCs w:val="24"/>
      <w:lang w:eastAsia="ar-SA"/>
    </w:rPr>
  </w:style>
  <w:style w:type="character" w:styleId="Sledovanodkaz">
    <w:name w:val="FollowedHyperlink"/>
    <w:uiPriority w:val="99"/>
    <w:semiHidden/>
    <w:unhideWhenUsed/>
    <w:rsid w:val="009E2EE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87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n.nipez.cz/profil/MVC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016BD-403F-4F59-AB46-8E9B4DBB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Zadávací dokumentace</vt:lpstr>
      <vt:lpstr/>
    </vt:vector>
  </TitlesOfParts>
  <LinksUpToDate>false</LinksUpToDate>
  <CharactersWithSpaces>1507</CharactersWithSpaces>
  <SharedDoc>false</SharedDoc>
  <HLinks>
    <vt:vector size="6" baseType="variant">
      <vt:variant>
        <vt:i4>6225950</vt:i4>
      </vt:variant>
      <vt:variant>
        <vt:i4>0</vt:i4>
      </vt:variant>
      <vt:variant>
        <vt:i4>0</vt:i4>
      </vt:variant>
      <vt:variant>
        <vt:i4>5</vt:i4>
      </vt:variant>
      <vt:variant>
        <vt:lpwstr>https://nen.nipez.cz/profil/MVCR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/>
  <cp:lastModifiedBy/>
  <cp:revision>1</cp:revision>
  <dcterms:created xsi:type="dcterms:W3CDTF">2020-01-10T12:30:00Z</dcterms:created>
  <dcterms:modified xsi:type="dcterms:W3CDTF">2020-01-29T06:24:00Z</dcterms:modified>
</cp:coreProperties>
</file>